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41" w:lineRule="exact" w:line="200"/>
        <w:ind w:left="100"/>
      </w:pPr>
      <w:r>
        <w:pict>
          <v:group style="position:absolute;margin-left:34.56pt;margin-top:0.400889pt;width:542.88pt;height:0pt;mso-position-horizontal-relative:page;mso-position-vertical-relative:paragraph;z-index:-170" coordorigin="691,8" coordsize="10858,0">
            <v:shape style="position:absolute;left:691;top:8;width:10858;height:0" coordorigin="691,8" coordsize="10858,0" path="m691,8l11549,8e" filled="f" stroked="t" strokeweight="0.58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92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0</w:t>
      </w:r>
      <w:r>
        <w:rPr>
          <w:rFonts w:cs="Arial" w:hAnsi="Arial" w:eastAsia="Arial" w:ascii="Arial"/>
          <w:spacing w:val="1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Sun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owe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2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,</w:t>
      </w:r>
      <w:r>
        <w:rPr>
          <w:rFonts w:cs="Arial" w:hAnsi="Arial" w:eastAsia="Arial" w:ascii="Arial"/>
          <w:spacing w:val="1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Lou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,</w:t>
      </w:r>
      <w:r>
        <w:rPr>
          <w:rFonts w:cs="Arial" w:hAnsi="Arial" w:eastAsia="Arial" w:ascii="Arial"/>
          <w:spacing w:val="2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1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8002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7</w:t>
      </w:r>
      <w:r>
        <w:rPr>
          <w:rFonts w:cs="Arial" w:hAnsi="Arial" w:eastAsia="Arial" w:ascii="Arial"/>
          <w:spacing w:val="1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•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Phon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303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/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66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5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551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7</w:t>
      </w:r>
      <w:r>
        <w:rPr>
          <w:rFonts w:cs="Arial" w:hAnsi="Arial" w:eastAsia="Arial" w:ascii="Arial"/>
          <w:spacing w:val="3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Ce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1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303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/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929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955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0</w:t>
      </w:r>
      <w:r>
        <w:rPr>
          <w:rFonts w:cs="Arial" w:hAnsi="Arial" w:eastAsia="Arial" w:ascii="Arial"/>
          <w:spacing w:val="3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•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 </w:t>
      </w:r>
      <w:hyperlink r:id="rId6">
        <w:r>
          <w:rPr>
            <w:rFonts w:cs="Arial" w:hAnsi="Arial" w:eastAsia="Arial" w:ascii="Arial"/>
            <w:spacing w:val="1"/>
            <w:w w:val="100"/>
            <w:position w:val="-1"/>
            <w:sz w:val="20"/>
            <w:szCs w:val="20"/>
            <w:u w:val="single" w:color="000000"/>
          </w:rPr>
          <w:t>j</w:t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  <w:t>k</w:t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  <w:t>o</w:t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  <w:t>h</w:t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1"/>
            <w:w w:val="100"/>
            <w:position w:val="-1"/>
            <w:sz w:val="20"/>
            <w:szCs w:val="20"/>
            <w:u w:val="single" w:color="000000"/>
          </w:rPr>
          <w:t>l</w:t>
        </w:r>
        <w:r>
          <w:rPr>
            <w:rFonts w:cs="Arial" w:hAnsi="Arial" w:eastAsia="Arial" w:ascii="Arial"/>
            <w:spacing w:val="1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  <w:t>e</w:t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1"/>
            <w:w w:val="100"/>
            <w:position w:val="-1"/>
            <w:sz w:val="20"/>
            <w:szCs w:val="20"/>
            <w:u w:val="single" w:color="000000"/>
          </w:rPr>
          <w:t>r</w:t>
        </w:r>
        <w:r>
          <w:rPr>
            <w:rFonts w:cs="Arial" w:hAnsi="Arial" w:eastAsia="Arial" w:ascii="Arial"/>
            <w:spacing w:val="1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  <w:t>1</w:t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  <w:t>7</w:t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  <w:t>3</w:t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3"/>
            <w:w w:val="100"/>
            <w:position w:val="-1"/>
            <w:sz w:val="20"/>
            <w:szCs w:val="20"/>
            <w:u w:val="single" w:color="000000"/>
          </w:rPr>
          <w:t>@</w:t>
        </w:r>
        <w:r>
          <w:rPr>
            <w:rFonts w:cs="Arial" w:hAnsi="Arial" w:eastAsia="Arial" w:ascii="Arial"/>
            <w:spacing w:val="3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  <w:t>a</w:t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  <w:t>o</w:t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1"/>
            <w:w w:val="100"/>
            <w:position w:val="-1"/>
            <w:sz w:val="20"/>
            <w:szCs w:val="20"/>
            <w:u w:val="single" w:color="000000"/>
          </w:rPr>
          <w:t>l</w:t>
        </w:r>
        <w:r>
          <w:rPr>
            <w:rFonts w:cs="Arial" w:hAnsi="Arial" w:eastAsia="Arial" w:ascii="Arial"/>
            <w:spacing w:val="1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1"/>
            <w:w w:val="100"/>
            <w:position w:val="-1"/>
            <w:sz w:val="20"/>
            <w:szCs w:val="20"/>
            <w:u w:val="single" w:color="000000"/>
          </w:rPr>
          <w:t>.</w:t>
        </w:r>
        <w:r>
          <w:rPr>
            <w:rFonts w:cs="Arial" w:hAnsi="Arial" w:eastAsia="Arial" w:ascii="Arial"/>
            <w:spacing w:val="1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  <w:t>c</w:t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  <w:t>o</w:t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0"/>
            <w:w w:val="100"/>
            <w:position w:val="-1"/>
            <w:sz w:val="20"/>
            <w:szCs w:val="20"/>
            <w:u w:val="single" w:color="000000"/>
          </w:rPr>
          <w:t>m</w:t>
        </w:r>
      </w:hyperlink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8" w:lineRule="auto" w:line="251"/>
        <w:ind w:left="100" w:right="296"/>
      </w:pP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b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ex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cep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ona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sco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cos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sch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gan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za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ona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env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ve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suc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ces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ndus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deve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op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user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3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nc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3"/>
          <w:sz w:val="22"/>
          <w:szCs w:val="22"/>
        </w:rPr>
        <w:t>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820" w:val="left"/>
        </w:tabs>
        <w:jc w:val="left"/>
        <w:spacing w:lineRule="auto" w:line="251"/>
        <w:ind w:left="820" w:right="225" w:hanging="36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&amp;</w:t>
      </w:r>
      <w:r>
        <w:rPr>
          <w:rFonts w:cs="Arial" w:hAnsi="Arial" w:eastAsia="Arial" w:ascii="Arial"/>
          <w:b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EP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$50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32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2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W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gene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add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3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on.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820" w:val="left"/>
        </w:tabs>
        <w:jc w:val="left"/>
        <w:spacing w:before="16" w:lineRule="auto" w:line="247"/>
        <w:ind w:left="820" w:right="177" w:hanging="36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NRE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$5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4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des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2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secu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sys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ca</w:t>
      </w:r>
      <w:r>
        <w:rPr>
          <w:rFonts w:cs="Arial" w:hAnsi="Arial" w:eastAsia="Arial" w:ascii="Arial"/>
          <w:spacing w:val="4"/>
          <w:w w:val="102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uses.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820" w:val="left"/>
        </w:tabs>
        <w:jc w:val="left"/>
        <w:spacing w:before="20" w:lineRule="auto" w:line="251"/>
        <w:ind w:left="820" w:right="368" w:hanging="36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Lo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des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pac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kag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anage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coo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$3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ne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w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nuc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ear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des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co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ns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uc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3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820" w:val="left"/>
        </w:tabs>
        <w:jc w:val="left"/>
        <w:spacing w:before="16" w:lineRule="auto" w:line="247"/>
        <w:ind w:left="820" w:right="360" w:hanging="36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b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2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sco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sch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co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3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3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auto" w:line="252"/>
        <w:ind w:left="100" w:right="456"/>
      </w:pP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$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3"/>
          <w:sz w:val="22"/>
          <w:szCs w:val="22"/>
        </w:rPr>
        <w:t>,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3"/>
          <w:sz w:val="22"/>
          <w:szCs w:val="22"/>
        </w:rPr>
        <w:t>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4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46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8"/>
          <w:w w:val="135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j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3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3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820" w:val="left"/>
        </w:tabs>
        <w:jc w:val="left"/>
        <w:spacing w:before="26" w:lineRule="auto" w:line="251"/>
        <w:ind w:left="820" w:right="429" w:hanging="36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3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d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tif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3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3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1"/>
        <w:ind w:left="46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8"/>
          <w:w w:val="135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/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ex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3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3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ak</w:t>
      </w:r>
      <w:r>
        <w:rPr>
          <w:rFonts w:cs="Arial" w:hAnsi="Arial" w:eastAsia="Arial" w:ascii="Arial"/>
          <w:spacing w:val="3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-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ho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de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3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820" w:val="left"/>
        </w:tabs>
        <w:jc w:val="left"/>
        <w:spacing w:before="26" w:lineRule="auto" w:line="251"/>
        <w:ind w:left="820" w:right="225" w:hanging="36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/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3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m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sch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ech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ssu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es.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6"/>
        <w:ind w:left="46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8"/>
          <w:w w:val="135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3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es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ses</w:t>
      </w:r>
      <w:r>
        <w:rPr>
          <w:rFonts w:cs="Arial" w:hAnsi="Arial" w:eastAsia="Arial" w:ascii="Arial"/>
          <w:spacing w:val="0"/>
          <w:w w:val="103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1"/>
        <w:ind w:left="46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8"/>
          <w:w w:val="135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3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3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4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00"/>
      </w:pPr>
      <w:r>
        <w:rPr>
          <w:rFonts w:cs="Arial" w:hAnsi="Arial" w:eastAsia="Arial" w:ascii="Arial"/>
          <w:b/>
          <w:color w:val="333399"/>
          <w:spacing w:val="3"/>
          <w:w w:val="100"/>
          <w:sz w:val="22"/>
          <w:szCs w:val="22"/>
        </w:rPr>
        <w:t>ED</w:t>
      </w:r>
      <w:r>
        <w:rPr>
          <w:rFonts w:cs="Arial" w:hAnsi="Arial" w:eastAsia="Arial" w:ascii="Arial"/>
          <w:b/>
          <w:color w:val="333399"/>
          <w:spacing w:val="3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color w:val="333399"/>
          <w:spacing w:val="3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color w:val="333399"/>
          <w:spacing w:val="3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color w:val="333399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color w:val="333399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color w:val="333399"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color w:val="333399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color w:val="333399"/>
          <w:spacing w:val="3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color w:val="333399"/>
          <w:spacing w:val="2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color w:val="333399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color w:val="333399"/>
          <w:spacing w:val="3"/>
          <w:w w:val="100"/>
          <w:sz w:val="22"/>
          <w:szCs w:val="22"/>
        </w:rPr>
        <w:t>CEN</w:t>
      </w:r>
      <w:r>
        <w:rPr>
          <w:rFonts w:cs="Arial" w:hAnsi="Arial" w:eastAsia="Arial" w:ascii="Arial"/>
          <w:b/>
          <w:color w:val="333399"/>
          <w:spacing w:val="3"/>
          <w:w w:val="100"/>
          <w:sz w:val="22"/>
          <w:szCs w:val="22"/>
        </w:rPr>
        <w:t>SE</w:t>
      </w:r>
      <w:r>
        <w:rPr>
          <w:rFonts w:cs="Arial" w:hAnsi="Arial" w:eastAsia="Arial" w:ascii="Arial"/>
          <w:b/>
          <w:color w:val="333399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color w:val="333399"/>
          <w:spacing w:val="3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color w:val="333399"/>
          <w:spacing w:val="3"/>
          <w:w w:val="100"/>
          <w:sz w:val="22"/>
          <w:szCs w:val="22"/>
        </w:rPr>
        <w:t>AN</w:t>
      </w:r>
      <w:r>
        <w:rPr>
          <w:rFonts w:cs="Arial" w:hAnsi="Arial" w:eastAsia="Arial" w:ascii="Arial"/>
          <w:b/>
          <w:color w:val="333399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color w:val="333399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color w:val="333399"/>
          <w:spacing w:val="3"/>
          <w:w w:val="102"/>
          <w:sz w:val="22"/>
          <w:szCs w:val="22"/>
        </w:rPr>
        <w:t>CER</w:t>
      </w:r>
      <w:r>
        <w:rPr>
          <w:rFonts w:cs="Arial" w:hAnsi="Arial" w:eastAsia="Arial" w:ascii="Arial"/>
          <w:b/>
          <w:color w:val="333399"/>
          <w:spacing w:val="2"/>
          <w:w w:val="102"/>
          <w:sz w:val="22"/>
          <w:szCs w:val="22"/>
        </w:rPr>
        <w:t>T</w:t>
      </w:r>
      <w:r>
        <w:rPr>
          <w:rFonts w:cs="Arial" w:hAnsi="Arial" w:eastAsia="Arial" w:ascii="Arial"/>
          <w:b/>
          <w:color w:val="333399"/>
          <w:spacing w:val="1"/>
          <w:w w:val="103"/>
          <w:sz w:val="22"/>
          <w:szCs w:val="22"/>
        </w:rPr>
        <w:t>I</w:t>
      </w:r>
      <w:r>
        <w:rPr>
          <w:rFonts w:cs="Arial" w:hAnsi="Arial" w:eastAsia="Arial" w:ascii="Arial"/>
          <w:b/>
          <w:color w:val="333399"/>
          <w:spacing w:val="3"/>
          <w:w w:val="102"/>
          <w:sz w:val="22"/>
          <w:szCs w:val="22"/>
        </w:rPr>
        <w:t>F</w:t>
      </w:r>
      <w:r>
        <w:rPr>
          <w:rFonts w:cs="Arial" w:hAnsi="Arial" w:eastAsia="Arial" w:ascii="Arial"/>
          <w:b/>
          <w:color w:val="333399"/>
          <w:spacing w:val="1"/>
          <w:w w:val="103"/>
          <w:sz w:val="22"/>
          <w:szCs w:val="22"/>
        </w:rPr>
        <w:t>I</w:t>
      </w:r>
      <w:r>
        <w:rPr>
          <w:rFonts w:cs="Arial" w:hAnsi="Arial" w:eastAsia="Arial" w:ascii="Arial"/>
          <w:b/>
          <w:color w:val="333399"/>
          <w:spacing w:val="3"/>
          <w:w w:val="102"/>
          <w:sz w:val="22"/>
          <w:szCs w:val="22"/>
        </w:rPr>
        <w:t>CA</w:t>
      </w:r>
      <w:r>
        <w:rPr>
          <w:rFonts w:cs="Arial" w:hAnsi="Arial" w:eastAsia="Arial" w:ascii="Arial"/>
          <w:b/>
          <w:color w:val="333399"/>
          <w:spacing w:val="3"/>
          <w:w w:val="102"/>
          <w:sz w:val="22"/>
          <w:szCs w:val="22"/>
        </w:rPr>
        <w:t>T</w:t>
      </w:r>
      <w:r>
        <w:rPr>
          <w:rFonts w:cs="Arial" w:hAnsi="Arial" w:eastAsia="Arial" w:ascii="Arial"/>
          <w:b/>
          <w:color w:val="333399"/>
          <w:spacing w:val="1"/>
          <w:w w:val="103"/>
          <w:sz w:val="22"/>
          <w:szCs w:val="22"/>
        </w:rPr>
        <w:t>I</w:t>
      </w:r>
      <w:r>
        <w:rPr>
          <w:rFonts w:cs="Arial" w:hAnsi="Arial" w:eastAsia="Arial" w:ascii="Arial"/>
          <w:b/>
          <w:color w:val="333399"/>
          <w:spacing w:val="3"/>
          <w:w w:val="102"/>
          <w:sz w:val="22"/>
          <w:szCs w:val="22"/>
        </w:rPr>
        <w:t>ONS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89"/>
        <w:ind w:left="46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8"/>
          <w:w w:val="135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3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3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3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3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1"/>
        <w:ind w:left="46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8"/>
          <w:w w:val="135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2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3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6"/>
        <w:ind w:left="46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8"/>
          <w:w w:val="135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2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3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6"/>
        <w:ind w:left="46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8"/>
          <w:w w:val="135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2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3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6"/>
        <w:ind w:left="46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8"/>
          <w:w w:val="135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3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spacing w:val="3"/>
          <w:w w:val="102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2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00"/>
      </w:pPr>
      <w:r>
        <w:rPr>
          <w:rFonts w:cs="Arial" w:hAnsi="Arial" w:eastAsia="Arial" w:ascii="Arial"/>
          <w:b/>
          <w:color w:val="333399"/>
          <w:spacing w:val="3"/>
          <w:w w:val="100"/>
          <w:sz w:val="22"/>
          <w:szCs w:val="22"/>
        </w:rPr>
        <w:t>KE</w:t>
      </w:r>
      <w:r>
        <w:rPr>
          <w:rFonts w:cs="Arial" w:hAnsi="Arial" w:eastAsia="Arial" w:ascii="Arial"/>
          <w:b/>
          <w:color w:val="333399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b/>
          <w:color w:val="333399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color w:val="333399"/>
          <w:spacing w:val="3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color w:val="333399"/>
          <w:spacing w:val="3"/>
          <w:w w:val="100"/>
          <w:sz w:val="22"/>
          <w:szCs w:val="22"/>
        </w:rPr>
        <w:t>K</w:t>
      </w:r>
      <w:r>
        <w:rPr>
          <w:rFonts w:cs="Arial" w:hAnsi="Arial" w:eastAsia="Arial" w:ascii="Arial"/>
          <w:b/>
          <w:color w:val="333399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color w:val="333399"/>
          <w:spacing w:val="3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color w:val="333399"/>
          <w:spacing w:val="3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color w:val="333399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color w:val="333399"/>
          <w:spacing w:val="2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color w:val="333399"/>
          <w:spacing w:val="3"/>
          <w:w w:val="100"/>
          <w:sz w:val="22"/>
          <w:szCs w:val="22"/>
        </w:rPr>
        <w:t>AN</w:t>
      </w:r>
      <w:r>
        <w:rPr>
          <w:rFonts w:cs="Arial" w:hAnsi="Arial" w:eastAsia="Arial" w:ascii="Arial"/>
          <w:b/>
          <w:color w:val="333399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color w:val="333399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color w:val="333399"/>
          <w:spacing w:val="3"/>
          <w:w w:val="102"/>
          <w:sz w:val="22"/>
          <w:szCs w:val="22"/>
        </w:rPr>
        <w:t>QUA</w:t>
      </w:r>
      <w:r>
        <w:rPr>
          <w:rFonts w:cs="Arial" w:hAnsi="Arial" w:eastAsia="Arial" w:ascii="Arial"/>
          <w:b/>
          <w:color w:val="333399"/>
          <w:spacing w:val="3"/>
          <w:w w:val="102"/>
          <w:sz w:val="22"/>
          <w:szCs w:val="22"/>
        </w:rPr>
        <w:t>L</w:t>
      </w:r>
      <w:r>
        <w:rPr>
          <w:rFonts w:cs="Arial" w:hAnsi="Arial" w:eastAsia="Arial" w:ascii="Arial"/>
          <w:b/>
          <w:color w:val="333399"/>
          <w:spacing w:val="1"/>
          <w:w w:val="103"/>
          <w:sz w:val="22"/>
          <w:szCs w:val="22"/>
        </w:rPr>
        <w:t>I</w:t>
      </w:r>
      <w:r>
        <w:rPr>
          <w:rFonts w:cs="Arial" w:hAnsi="Arial" w:eastAsia="Arial" w:ascii="Arial"/>
          <w:b/>
          <w:color w:val="333399"/>
          <w:spacing w:val="2"/>
          <w:w w:val="103"/>
          <w:sz w:val="22"/>
          <w:szCs w:val="22"/>
        </w:rPr>
        <w:t>F</w:t>
      </w:r>
      <w:r>
        <w:rPr>
          <w:rFonts w:cs="Arial" w:hAnsi="Arial" w:eastAsia="Arial" w:ascii="Arial"/>
          <w:b/>
          <w:color w:val="333399"/>
          <w:spacing w:val="1"/>
          <w:w w:val="103"/>
          <w:sz w:val="22"/>
          <w:szCs w:val="22"/>
        </w:rPr>
        <w:t>I</w:t>
      </w:r>
      <w:r>
        <w:rPr>
          <w:rFonts w:cs="Arial" w:hAnsi="Arial" w:eastAsia="Arial" w:ascii="Arial"/>
          <w:b/>
          <w:color w:val="333399"/>
          <w:spacing w:val="3"/>
          <w:w w:val="102"/>
          <w:sz w:val="22"/>
          <w:szCs w:val="22"/>
        </w:rPr>
        <w:t>C</w:t>
      </w:r>
      <w:r>
        <w:rPr>
          <w:rFonts w:cs="Arial" w:hAnsi="Arial" w:eastAsia="Arial" w:ascii="Arial"/>
          <w:b/>
          <w:color w:val="333399"/>
          <w:spacing w:val="3"/>
          <w:w w:val="102"/>
          <w:sz w:val="22"/>
          <w:szCs w:val="22"/>
        </w:rPr>
        <w:t>A</w:t>
      </w:r>
      <w:r>
        <w:rPr>
          <w:rFonts w:cs="Arial" w:hAnsi="Arial" w:eastAsia="Arial" w:ascii="Arial"/>
          <w:b/>
          <w:color w:val="333399"/>
          <w:spacing w:val="2"/>
          <w:w w:val="103"/>
          <w:sz w:val="22"/>
          <w:szCs w:val="22"/>
        </w:rPr>
        <w:t>T</w:t>
      </w:r>
      <w:r>
        <w:rPr>
          <w:rFonts w:cs="Arial" w:hAnsi="Arial" w:eastAsia="Arial" w:ascii="Arial"/>
          <w:b/>
          <w:color w:val="333399"/>
          <w:spacing w:val="1"/>
          <w:w w:val="103"/>
          <w:sz w:val="22"/>
          <w:szCs w:val="22"/>
        </w:rPr>
        <w:t>I</w:t>
      </w:r>
      <w:r>
        <w:rPr>
          <w:rFonts w:cs="Arial" w:hAnsi="Arial" w:eastAsia="Arial" w:ascii="Arial"/>
          <w:b/>
          <w:color w:val="333399"/>
          <w:spacing w:val="3"/>
          <w:w w:val="102"/>
          <w:sz w:val="22"/>
          <w:szCs w:val="22"/>
        </w:rPr>
        <w:t>O</w:t>
      </w:r>
      <w:r>
        <w:rPr>
          <w:rFonts w:cs="Arial" w:hAnsi="Arial" w:eastAsia="Arial" w:ascii="Arial"/>
          <w:b/>
          <w:color w:val="333399"/>
          <w:spacing w:val="3"/>
          <w:w w:val="102"/>
          <w:sz w:val="22"/>
          <w:szCs w:val="22"/>
        </w:rPr>
        <w:t>N</w:t>
      </w:r>
      <w:r>
        <w:rPr>
          <w:rFonts w:cs="Arial" w:hAnsi="Arial" w:eastAsia="Arial" w:ascii="Arial"/>
          <w:b/>
          <w:color w:val="333399"/>
          <w:spacing w:val="0"/>
          <w:w w:val="103"/>
          <w:sz w:val="22"/>
          <w:szCs w:val="22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820" w:val="left"/>
        </w:tabs>
        <w:jc w:val="left"/>
        <w:spacing w:before="85" w:lineRule="auto" w:line="251"/>
        <w:ind w:left="820" w:right="459" w:hanging="36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Le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ade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b/>
          <w:spacing w:val="2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oug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ope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ons</w:t>
      </w:r>
      <w:r>
        <w:rPr>
          <w:rFonts w:cs="Arial" w:hAnsi="Arial" w:eastAsia="Arial" w:ascii="Arial"/>
          <w:spacing w:val="0"/>
          <w:w w:val="103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820" w:val="left"/>
        </w:tabs>
        <w:jc w:val="left"/>
        <w:spacing w:before="16" w:lineRule="auto" w:line="251"/>
        <w:ind w:left="820" w:right="240" w:hanging="36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b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33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b/>
          <w:spacing w:val="2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2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3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3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cop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deve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op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execu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on.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1"/>
        <w:ind w:left="46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8"/>
          <w:w w:val="135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b/>
          <w:spacing w:val="2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r</w:t>
      </w:r>
      <w:r>
        <w:rPr>
          <w:rFonts w:cs="Arial" w:hAnsi="Arial" w:eastAsia="Arial" w:ascii="Arial"/>
          <w:spacing w:val="3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cesse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3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6"/>
        <w:ind w:left="46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8"/>
          <w:w w:val="135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-t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co</w:t>
      </w:r>
      <w:r>
        <w:rPr>
          <w:rFonts w:cs="Arial" w:hAnsi="Arial" w:eastAsia="Arial" w:ascii="Arial"/>
          <w:spacing w:val="4"/>
          <w:w w:val="102"/>
          <w:sz w:val="22"/>
          <w:szCs w:val="22"/>
        </w:rPr>
        <w:t>m</w:t>
      </w:r>
      <w:r>
        <w:rPr>
          <w:rFonts w:cs="Arial" w:hAnsi="Arial" w:eastAsia="Arial" w:ascii="Arial"/>
          <w:spacing w:val="4"/>
          <w:w w:val="102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ca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ns.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820" w:val="left"/>
        </w:tabs>
        <w:jc w:val="left"/>
        <w:spacing w:before="26" w:lineRule="auto" w:line="251"/>
        <w:ind w:left="820" w:right="703" w:hanging="36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b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3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k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3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3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goa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akeho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needs</w:t>
      </w:r>
      <w:r>
        <w:rPr>
          <w:rFonts w:cs="Arial" w:hAnsi="Arial" w:eastAsia="Arial" w:ascii="Arial"/>
          <w:spacing w:val="0"/>
          <w:w w:val="103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820" w:val="left"/>
        </w:tabs>
        <w:jc w:val="left"/>
        <w:spacing w:before="11" w:lineRule="auto" w:line="251"/>
        <w:ind w:left="820" w:right="238" w:hanging="36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28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b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v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b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3"/>
          <w:sz w:val="22"/>
          <w:szCs w:val="22"/>
        </w:rPr>
        <w:t>,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acce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so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3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ns.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820" w:val="left"/>
        </w:tabs>
        <w:jc w:val="left"/>
        <w:spacing w:before="16" w:lineRule="auto" w:line="251"/>
        <w:ind w:left="820" w:right="76" w:hanging="360"/>
        <w:sectPr>
          <w:pgNumType w:start="1"/>
          <w:pgMar w:header="758" w:footer="460" w:top="960" w:bottom="280" w:left="620" w:right="660"/>
          <w:headerReference w:type="default" r:id="rId4"/>
          <w:footerReference w:type="default" r:id="rId5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B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ng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b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in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3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ough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ope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ons</w:t>
      </w:r>
      <w:r>
        <w:rPr>
          <w:rFonts w:cs="Arial" w:hAnsi="Arial" w:eastAsia="Arial" w:ascii="Arial"/>
          <w:spacing w:val="0"/>
          <w:w w:val="103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41" w:lineRule="exact" w:line="200"/>
        <w:ind w:left="100"/>
      </w:pPr>
      <w:r>
        <w:pict>
          <v:group style="position:absolute;margin-left:34.56pt;margin-top:0.400889pt;width:542.88pt;height:0pt;mso-position-horizontal-relative:page;mso-position-vertical-relative:paragraph;z-index:-169" coordorigin="691,8" coordsize="10858,0">
            <v:shape style="position:absolute;left:691;top:8;width:10858;height:0" coordorigin="691,8" coordsize="10858,0" path="m691,8l11549,8e" filled="f" stroked="t" strokeweight="0.58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92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0</w:t>
      </w:r>
      <w:r>
        <w:rPr>
          <w:rFonts w:cs="Arial" w:hAnsi="Arial" w:eastAsia="Arial" w:ascii="Arial"/>
          <w:spacing w:val="1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Sun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owe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2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,</w:t>
      </w:r>
      <w:r>
        <w:rPr>
          <w:rFonts w:cs="Arial" w:hAnsi="Arial" w:eastAsia="Arial" w:ascii="Arial"/>
          <w:spacing w:val="1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Lou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,</w:t>
      </w:r>
      <w:r>
        <w:rPr>
          <w:rFonts w:cs="Arial" w:hAnsi="Arial" w:eastAsia="Arial" w:ascii="Arial"/>
          <w:spacing w:val="2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1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8002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7</w:t>
      </w:r>
      <w:r>
        <w:rPr>
          <w:rFonts w:cs="Arial" w:hAnsi="Arial" w:eastAsia="Arial" w:ascii="Arial"/>
          <w:spacing w:val="1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•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Phon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303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/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66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5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551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7</w:t>
      </w:r>
      <w:r>
        <w:rPr>
          <w:rFonts w:cs="Arial" w:hAnsi="Arial" w:eastAsia="Arial" w:ascii="Arial"/>
          <w:spacing w:val="3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Ce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1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303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/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929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955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0</w:t>
      </w:r>
      <w:r>
        <w:rPr>
          <w:rFonts w:cs="Arial" w:hAnsi="Arial" w:eastAsia="Arial" w:ascii="Arial"/>
          <w:spacing w:val="3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•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 </w:t>
      </w:r>
      <w:hyperlink r:id="rId7">
        <w:r>
          <w:rPr>
            <w:rFonts w:cs="Arial" w:hAnsi="Arial" w:eastAsia="Arial" w:ascii="Arial"/>
            <w:spacing w:val="1"/>
            <w:w w:val="100"/>
            <w:position w:val="-1"/>
            <w:sz w:val="20"/>
            <w:szCs w:val="20"/>
            <w:u w:val="single" w:color="000000"/>
          </w:rPr>
          <w:t>j</w:t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  <w:t>k</w:t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  <w:t>o</w:t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  <w:t>h</w:t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1"/>
            <w:w w:val="100"/>
            <w:position w:val="-1"/>
            <w:sz w:val="20"/>
            <w:szCs w:val="20"/>
            <w:u w:val="single" w:color="000000"/>
          </w:rPr>
          <w:t>l</w:t>
        </w:r>
        <w:r>
          <w:rPr>
            <w:rFonts w:cs="Arial" w:hAnsi="Arial" w:eastAsia="Arial" w:ascii="Arial"/>
            <w:spacing w:val="1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  <w:t>e</w:t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1"/>
            <w:w w:val="100"/>
            <w:position w:val="-1"/>
            <w:sz w:val="20"/>
            <w:szCs w:val="20"/>
            <w:u w:val="single" w:color="000000"/>
          </w:rPr>
          <w:t>r</w:t>
        </w:r>
        <w:r>
          <w:rPr>
            <w:rFonts w:cs="Arial" w:hAnsi="Arial" w:eastAsia="Arial" w:ascii="Arial"/>
            <w:spacing w:val="1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  <w:t>1</w:t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  <w:t>7</w:t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  <w:t>3</w:t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3"/>
            <w:w w:val="100"/>
            <w:position w:val="-1"/>
            <w:sz w:val="20"/>
            <w:szCs w:val="20"/>
            <w:u w:val="single" w:color="000000"/>
          </w:rPr>
          <w:t>@</w:t>
        </w:r>
        <w:r>
          <w:rPr>
            <w:rFonts w:cs="Arial" w:hAnsi="Arial" w:eastAsia="Arial" w:ascii="Arial"/>
            <w:spacing w:val="3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  <w:t>a</w:t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  <w:t>o</w:t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1"/>
            <w:w w:val="100"/>
            <w:position w:val="-1"/>
            <w:sz w:val="20"/>
            <w:szCs w:val="20"/>
            <w:u w:val="single" w:color="000000"/>
          </w:rPr>
          <w:t>l</w:t>
        </w:r>
        <w:r>
          <w:rPr>
            <w:rFonts w:cs="Arial" w:hAnsi="Arial" w:eastAsia="Arial" w:ascii="Arial"/>
            <w:spacing w:val="1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1"/>
            <w:w w:val="100"/>
            <w:position w:val="-1"/>
            <w:sz w:val="20"/>
            <w:szCs w:val="20"/>
            <w:u w:val="single" w:color="000000"/>
          </w:rPr>
          <w:t>.</w:t>
        </w:r>
        <w:r>
          <w:rPr>
            <w:rFonts w:cs="Arial" w:hAnsi="Arial" w:eastAsia="Arial" w:ascii="Arial"/>
            <w:spacing w:val="1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  <w:t>c</w:t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  <w:t>o</w:t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0"/>
            <w:w w:val="100"/>
            <w:position w:val="-1"/>
            <w:sz w:val="20"/>
            <w:szCs w:val="20"/>
            <w:u w:val="single" w:color="000000"/>
          </w:rPr>
          <w:t>m</w:t>
        </w:r>
      </w:hyperlink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8"/>
        <w:ind w:left="100"/>
      </w:pPr>
      <w:r>
        <w:rPr>
          <w:rFonts w:cs="Arial" w:hAnsi="Arial" w:eastAsia="Arial" w:ascii="Arial"/>
          <w:b/>
          <w:color w:val="333399"/>
          <w:spacing w:val="3"/>
          <w:w w:val="100"/>
          <w:sz w:val="22"/>
          <w:szCs w:val="22"/>
        </w:rPr>
        <w:t>PR</w:t>
      </w:r>
      <w:r>
        <w:rPr>
          <w:rFonts w:cs="Arial" w:hAnsi="Arial" w:eastAsia="Arial" w:ascii="Arial"/>
          <w:b/>
          <w:color w:val="333399"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color w:val="333399"/>
          <w:spacing w:val="2"/>
          <w:w w:val="100"/>
          <w:sz w:val="22"/>
          <w:szCs w:val="22"/>
        </w:rPr>
        <w:t>F</w:t>
      </w:r>
      <w:r>
        <w:rPr>
          <w:rFonts w:cs="Arial" w:hAnsi="Arial" w:eastAsia="Arial" w:ascii="Arial"/>
          <w:b/>
          <w:color w:val="333399"/>
          <w:spacing w:val="3"/>
          <w:w w:val="100"/>
          <w:sz w:val="22"/>
          <w:szCs w:val="22"/>
        </w:rPr>
        <w:t>ESS</w:t>
      </w:r>
      <w:r>
        <w:rPr>
          <w:rFonts w:cs="Arial" w:hAnsi="Arial" w:eastAsia="Arial" w:ascii="Arial"/>
          <w:b/>
          <w:color w:val="333399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color w:val="333399"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color w:val="333399"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color w:val="333399"/>
          <w:spacing w:val="3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color w:val="333399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color w:val="333399"/>
          <w:spacing w:val="43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color w:val="333399"/>
          <w:spacing w:val="3"/>
          <w:w w:val="102"/>
          <w:sz w:val="22"/>
          <w:szCs w:val="22"/>
        </w:rPr>
        <w:t>EXPER</w:t>
      </w:r>
      <w:r>
        <w:rPr>
          <w:rFonts w:cs="Arial" w:hAnsi="Arial" w:eastAsia="Arial" w:ascii="Arial"/>
          <w:b/>
          <w:color w:val="333399"/>
          <w:spacing w:val="1"/>
          <w:w w:val="103"/>
          <w:sz w:val="22"/>
          <w:szCs w:val="22"/>
        </w:rPr>
        <w:t>I</w:t>
      </w:r>
      <w:r>
        <w:rPr>
          <w:rFonts w:cs="Arial" w:hAnsi="Arial" w:eastAsia="Arial" w:ascii="Arial"/>
          <w:b/>
          <w:color w:val="333399"/>
          <w:spacing w:val="3"/>
          <w:w w:val="103"/>
          <w:sz w:val="22"/>
          <w:szCs w:val="22"/>
        </w:rPr>
        <w:t>E</w:t>
      </w:r>
      <w:r>
        <w:rPr>
          <w:rFonts w:cs="Arial" w:hAnsi="Arial" w:eastAsia="Arial" w:ascii="Arial"/>
          <w:b/>
          <w:color w:val="333399"/>
          <w:spacing w:val="3"/>
          <w:w w:val="102"/>
          <w:sz w:val="22"/>
          <w:szCs w:val="22"/>
        </w:rPr>
        <w:t>NCE</w:t>
      </w:r>
      <w:r>
        <w:rPr>
          <w:rFonts w:cs="Arial" w:hAnsi="Arial" w:eastAsia="Arial" w:ascii="Arial"/>
          <w:b/>
          <w:color w:val="333399"/>
          <w:spacing w:val="0"/>
          <w:w w:val="103"/>
          <w:sz w:val="22"/>
          <w:szCs w:val="22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70"/>
        <w:ind w:left="100"/>
      </w:pP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201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b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y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2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b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b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2"/>
          <w:sz w:val="22"/>
          <w:szCs w:val="22"/>
        </w:rPr>
        <w:t>C</w:t>
      </w:r>
      <w:r>
        <w:rPr>
          <w:rFonts w:cs="Arial" w:hAnsi="Arial" w:eastAsia="Arial" w:ascii="Arial"/>
          <w:b/>
          <w:spacing w:val="2"/>
          <w:w w:val="102"/>
          <w:sz w:val="22"/>
          <w:szCs w:val="22"/>
        </w:rPr>
        <w:t>o</w:t>
      </w:r>
      <w:r>
        <w:rPr>
          <w:rFonts w:cs="Arial" w:hAnsi="Arial" w:eastAsia="Arial" w:ascii="Arial"/>
          <w:b/>
          <w:spacing w:val="1"/>
          <w:w w:val="103"/>
          <w:sz w:val="22"/>
          <w:szCs w:val="22"/>
        </w:rPr>
        <w:t>l</w:t>
      </w:r>
      <w:r>
        <w:rPr>
          <w:rFonts w:cs="Arial" w:hAnsi="Arial" w:eastAsia="Arial" w:ascii="Arial"/>
          <w:b/>
          <w:spacing w:val="2"/>
          <w:w w:val="102"/>
          <w:sz w:val="22"/>
          <w:szCs w:val="22"/>
        </w:rPr>
        <w:t>o</w:t>
      </w:r>
      <w:r>
        <w:rPr>
          <w:rFonts w:cs="Arial" w:hAnsi="Arial" w:eastAsia="Arial" w:ascii="Arial"/>
          <w:b/>
          <w:spacing w:val="1"/>
          <w:w w:val="102"/>
          <w:sz w:val="22"/>
          <w:szCs w:val="22"/>
        </w:rPr>
        <w:t>r</w:t>
      </w:r>
      <w:r>
        <w:rPr>
          <w:rFonts w:cs="Arial" w:hAnsi="Arial" w:eastAsia="Arial" w:ascii="Arial"/>
          <w:b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b/>
          <w:spacing w:val="2"/>
          <w:w w:val="102"/>
          <w:sz w:val="22"/>
          <w:szCs w:val="22"/>
        </w:rPr>
        <w:t>d</w:t>
      </w:r>
      <w:r>
        <w:rPr>
          <w:rFonts w:cs="Arial" w:hAnsi="Arial" w:eastAsia="Arial" w:ascii="Arial"/>
          <w:b/>
          <w:spacing w:val="0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860" w:val="left"/>
        </w:tabs>
        <w:jc w:val="left"/>
        <w:spacing w:before="27" w:lineRule="auto" w:line="250"/>
        <w:ind w:left="861" w:right="75" w:hanging="36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d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rt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of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sco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3"/>
          <w:sz w:val="22"/>
          <w:szCs w:val="22"/>
        </w:rPr>
        <w:t>,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sch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budge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3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00"/>
      </w:pP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200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9</w:t>
      </w:r>
      <w:r>
        <w:rPr>
          <w:rFonts w:cs="Arial" w:hAnsi="Arial" w:eastAsia="Arial" w:ascii="Arial"/>
          <w:b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201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1</w:t>
      </w:r>
      <w:r>
        <w:rPr>
          <w:rFonts w:cs="Arial" w:hAnsi="Arial" w:eastAsia="Arial" w:ascii="Arial"/>
          <w:b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b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26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b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b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y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b/>
          <w:spacing w:val="26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b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2"/>
          <w:sz w:val="22"/>
          <w:szCs w:val="22"/>
        </w:rPr>
        <w:t>C</w:t>
      </w:r>
      <w:r>
        <w:rPr>
          <w:rFonts w:cs="Arial" w:hAnsi="Arial" w:eastAsia="Arial" w:ascii="Arial"/>
          <w:b/>
          <w:spacing w:val="2"/>
          <w:w w:val="102"/>
          <w:sz w:val="22"/>
          <w:szCs w:val="22"/>
        </w:rPr>
        <w:t>o</w:t>
      </w:r>
      <w:r>
        <w:rPr>
          <w:rFonts w:cs="Arial" w:hAnsi="Arial" w:eastAsia="Arial" w:ascii="Arial"/>
          <w:b/>
          <w:spacing w:val="1"/>
          <w:w w:val="103"/>
          <w:sz w:val="22"/>
          <w:szCs w:val="22"/>
        </w:rPr>
        <w:t>l</w:t>
      </w:r>
      <w:r>
        <w:rPr>
          <w:rFonts w:cs="Arial" w:hAnsi="Arial" w:eastAsia="Arial" w:ascii="Arial"/>
          <w:b/>
          <w:spacing w:val="3"/>
          <w:w w:val="102"/>
          <w:sz w:val="22"/>
          <w:szCs w:val="22"/>
        </w:rPr>
        <w:t>o</w:t>
      </w:r>
      <w:r>
        <w:rPr>
          <w:rFonts w:cs="Arial" w:hAnsi="Arial" w:eastAsia="Arial" w:ascii="Arial"/>
          <w:b/>
          <w:spacing w:val="2"/>
          <w:w w:val="102"/>
          <w:sz w:val="22"/>
          <w:szCs w:val="22"/>
        </w:rPr>
        <w:t>r</w:t>
      </w:r>
      <w:r>
        <w:rPr>
          <w:rFonts w:cs="Arial" w:hAnsi="Arial" w:eastAsia="Arial" w:ascii="Arial"/>
          <w:b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b/>
          <w:spacing w:val="3"/>
          <w:w w:val="102"/>
          <w:sz w:val="22"/>
          <w:szCs w:val="22"/>
        </w:rPr>
        <w:t>d</w:t>
      </w:r>
      <w:r>
        <w:rPr>
          <w:rFonts w:cs="Arial" w:hAnsi="Arial" w:eastAsia="Arial" w:ascii="Arial"/>
          <w:b/>
          <w:spacing w:val="0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820" w:val="left"/>
        </w:tabs>
        <w:jc w:val="both"/>
        <w:spacing w:before="27" w:lineRule="auto" w:line="252"/>
        <w:ind w:left="820" w:right="131" w:hanging="36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2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$2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des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ve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tr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3"/>
          <w:sz w:val="22"/>
          <w:szCs w:val="22"/>
        </w:rPr>
        <w:t>ti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3"/>
          <w:sz w:val="22"/>
          <w:szCs w:val="22"/>
        </w:rPr>
        <w:t>,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3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0"/>
        <w:ind w:left="46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8"/>
          <w:w w:val="135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$5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enc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b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he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oo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upgr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ad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3"/>
          <w:sz w:val="22"/>
          <w:szCs w:val="22"/>
        </w:rPr>
        <w:t>t.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6"/>
        <w:ind w:left="46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8"/>
          <w:w w:val="135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$10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add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re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erg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b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vo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3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3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3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820" w:val="left"/>
        </w:tabs>
        <w:jc w:val="left"/>
        <w:spacing w:before="26" w:lineRule="auto" w:line="251"/>
        <w:ind w:left="820" w:right="511" w:hanging="36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$5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4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des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ti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au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secu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b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co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2"/>
          <w:w w:val="102"/>
          <w:sz w:val="22"/>
          <w:szCs w:val="22"/>
        </w:rPr>
        <w:t>sys</w:t>
      </w:r>
      <w:r>
        <w:rPr>
          <w:rFonts w:cs="Arial" w:hAnsi="Arial" w:eastAsia="Arial" w:ascii="Arial"/>
          <w:b/>
          <w:spacing w:val="1"/>
          <w:w w:val="102"/>
          <w:sz w:val="22"/>
          <w:szCs w:val="22"/>
        </w:rPr>
        <w:t>t</w:t>
      </w:r>
      <w:r>
        <w:rPr>
          <w:rFonts w:cs="Arial" w:hAnsi="Arial" w:eastAsia="Arial" w:ascii="Arial"/>
          <w:b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2"/>
          <w:sz w:val="22"/>
          <w:szCs w:val="22"/>
        </w:rPr>
        <w:t>m</w:t>
      </w:r>
      <w:r>
        <w:rPr>
          <w:rFonts w:cs="Arial" w:hAnsi="Arial" w:eastAsia="Arial" w:ascii="Arial"/>
          <w:b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spacing w:val="3"/>
          <w:w w:val="102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3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00"/>
      </w:pP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200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7</w:t>
      </w:r>
      <w:r>
        <w:rPr>
          <w:rFonts w:cs="Arial" w:hAnsi="Arial" w:eastAsia="Arial" w:ascii="Arial"/>
          <w:b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200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9</w:t>
      </w:r>
      <w:r>
        <w:rPr>
          <w:rFonts w:cs="Arial" w:hAnsi="Arial" w:eastAsia="Arial" w:ascii="Arial"/>
          <w:b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co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er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b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b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en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ver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b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2"/>
          <w:sz w:val="22"/>
          <w:szCs w:val="22"/>
        </w:rPr>
        <w:t>C</w:t>
      </w:r>
      <w:r>
        <w:rPr>
          <w:rFonts w:cs="Arial" w:hAnsi="Arial" w:eastAsia="Arial" w:ascii="Arial"/>
          <w:b/>
          <w:spacing w:val="3"/>
          <w:w w:val="102"/>
          <w:sz w:val="22"/>
          <w:szCs w:val="22"/>
        </w:rPr>
        <w:t>o</w:t>
      </w:r>
      <w:r>
        <w:rPr>
          <w:rFonts w:cs="Arial" w:hAnsi="Arial" w:eastAsia="Arial" w:ascii="Arial"/>
          <w:b/>
          <w:spacing w:val="1"/>
          <w:w w:val="103"/>
          <w:sz w:val="22"/>
          <w:szCs w:val="22"/>
        </w:rPr>
        <w:t>l</w:t>
      </w:r>
      <w:r>
        <w:rPr>
          <w:rFonts w:cs="Arial" w:hAnsi="Arial" w:eastAsia="Arial" w:ascii="Arial"/>
          <w:b/>
          <w:spacing w:val="3"/>
          <w:w w:val="102"/>
          <w:sz w:val="22"/>
          <w:szCs w:val="22"/>
        </w:rPr>
        <w:t>o</w:t>
      </w:r>
      <w:r>
        <w:rPr>
          <w:rFonts w:cs="Arial" w:hAnsi="Arial" w:eastAsia="Arial" w:ascii="Arial"/>
          <w:b/>
          <w:spacing w:val="2"/>
          <w:w w:val="102"/>
          <w:sz w:val="22"/>
          <w:szCs w:val="22"/>
        </w:rPr>
        <w:t>rad</w:t>
      </w:r>
      <w:r>
        <w:rPr>
          <w:rFonts w:cs="Arial" w:hAnsi="Arial" w:eastAsia="Arial" w:ascii="Arial"/>
          <w:b/>
          <w:spacing w:val="0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820" w:val="left"/>
        </w:tabs>
        <w:jc w:val="left"/>
        <w:spacing w:before="27" w:lineRule="auto" w:line="251"/>
        <w:ind w:left="820" w:right="152" w:hanging="36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v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UR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EP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deve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op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32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6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1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4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4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nco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nco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3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ct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3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3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p</w:t>
      </w:r>
      <w:r>
        <w:rPr>
          <w:rFonts w:cs="Arial" w:hAnsi="Arial" w:eastAsia="Arial" w:ascii="Arial"/>
          <w:spacing w:val="4"/>
          <w:w w:val="102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3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3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6"/>
        <w:ind w:left="46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8"/>
          <w:w w:val="135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2"/>
        <w:ind w:left="820"/>
      </w:pPr>
      <w:r>
        <w:rPr>
          <w:rFonts w:cs="Arial" w:hAnsi="Arial" w:eastAsia="Arial" w:ascii="Arial"/>
          <w:spacing w:val="3"/>
          <w:w w:val="102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3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2"/>
        <w:ind w:left="46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8"/>
          <w:w w:val="135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sys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4"/>
          <w:w w:val="102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3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00"/>
      </w:pP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200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5</w:t>
      </w:r>
      <w:r>
        <w:rPr>
          <w:rFonts w:cs="Arial" w:hAnsi="Arial" w:eastAsia="Arial" w:ascii="Arial"/>
          <w:b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200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7</w:t>
      </w:r>
      <w:r>
        <w:rPr>
          <w:rFonts w:cs="Arial" w:hAnsi="Arial" w:eastAsia="Arial" w:ascii="Arial"/>
          <w:b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epar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b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er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y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b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ab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ra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ry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b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b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2"/>
          <w:sz w:val="22"/>
          <w:szCs w:val="22"/>
        </w:rPr>
        <w:t>M</w:t>
      </w:r>
      <w:r>
        <w:rPr>
          <w:rFonts w:cs="Arial" w:hAnsi="Arial" w:eastAsia="Arial" w:ascii="Arial"/>
          <w:b/>
          <w:spacing w:val="2"/>
          <w:w w:val="102"/>
          <w:sz w:val="22"/>
          <w:szCs w:val="22"/>
        </w:rPr>
        <w:t>ex</w:t>
      </w:r>
      <w:r>
        <w:rPr>
          <w:rFonts w:cs="Arial" w:hAnsi="Arial" w:eastAsia="Arial" w:ascii="Arial"/>
          <w:b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b/>
          <w:spacing w:val="2"/>
          <w:w w:val="102"/>
          <w:sz w:val="22"/>
          <w:szCs w:val="22"/>
        </w:rPr>
        <w:t>co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2"/>
        <w:ind w:left="46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8"/>
          <w:w w:val="135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2"/>
        <w:ind w:left="820"/>
      </w:pP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3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3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7"/>
        <w:ind w:left="46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8"/>
          <w:w w:val="135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nee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3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3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es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sel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2"/>
        <w:ind w:left="820"/>
      </w:pPr>
      <w:r>
        <w:rPr>
          <w:rFonts w:cs="Arial" w:hAnsi="Arial" w:eastAsia="Arial" w:ascii="Arial"/>
          <w:spacing w:val="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CVD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3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820" w:val="left"/>
        </w:tabs>
        <w:jc w:val="left"/>
        <w:spacing w:before="22" w:lineRule="auto" w:line="251"/>
        <w:ind w:left="820" w:right="495" w:hanging="36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oces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ves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egu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conce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ns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abou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ana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2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3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820" w:val="left"/>
        </w:tabs>
        <w:jc w:val="left"/>
        <w:spacing w:before="16" w:lineRule="auto" w:line="250"/>
        <w:ind w:left="820" w:right="180" w:hanging="36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3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2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3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2"/>
          <w:sz w:val="22"/>
          <w:szCs w:val="22"/>
        </w:rPr>
        <w:t>D</w:t>
      </w:r>
      <w:r>
        <w:rPr>
          <w:rFonts w:cs="Arial" w:hAnsi="Arial" w:eastAsia="Arial" w:ascii="Arial"/>
          <w:spacing w:val="3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3"/>
          <w:w w:val="103"/>
          <w:sz w:val="22"/>
          <w:szCs w:val="22"/>
        </w:rPr>
        <w:t>E.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00"/>
      </w:pP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200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b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200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5</w:t>
      </w:r>
      <w:r>
        <w:rPr>
          <w:rFonts w:cs="Arial" w:hAnsi="Arial" w:eastAsia="Arial" w:ascii="Arial"/>
          <w:b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4"/>
          <w:w w:val="100"/>
          <w:sz w:val="22"/>
          <w:szCs w:val="22"/>
        </w:rPr>
        <w:t>W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ash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29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b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en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ver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b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2"/>
          <w:sz w:val="22"/>
          <w:szCs w:val="22"/>
        </w:rPr>
        <w:t>C</w:t>
      </w:r>
      <w:r>
        <w:rPr>
          <w:rFonts w:cs="Arial" w:hAnsi="Arial" w:eastAsia="Arial" w:ascii="Arial"/>
          <w:b/>
          <w:spacing w:val="3"/>
          <w:w w:val="102"/>
          <w:sz w:val="22"/>
          <w:szCs w:val="22"/>
        </w:rPr>
        <w:t>o</w:t>
      </w:r>
      <w:r>
        <w:rPr>
          <w:rFonts w:cs="Arial" w:hAnsi="Arial" w:eastAsia="Arial" w:ascii="Arial"/>
          <w:b/>
          <w:spacing w:val="1"/>
          <w:w w:val="103"/>
          <w:sz w:val="22"/>
          <w:szCs w:val="22"/>
        </w:rPr>
        <w:t>l</w:t>
      </w:r>
      <w:r>
        <w:rPr>
          <w:rFonts w:cs="Arial" w:hAnsi="Arial" w:eastAsia="Arial" w:ascii="Arial"/>
          <w:b/>
          <w:spacing w:val="3"/>
          <w:w w:val="102"/>
          <w:sz w:val="22"/>
          <w:szCs w:val="22"/>
        </w:rPr>
        <w:t>o</w:t>
      </w:r>
      <w:r>
        <w:rPr>
          <w:rFonts w:cs="Arial" w:hAnsi="Arial" w:eastAsia="Arial" w:ascii="Arial"/>
          <w:b/>
          <w:spacing w:val="2"/>
          <w:w w:val="102"/>
          <w:sz w:val="22"/>
          <w:szCs w:val="22"/>
        </w:rPr>
        <w:t>rad</w:t>
      </w:r>
      <w:r>
        <w:rPr>
          <w:rFonts w:cs="Arial" w:hAnsi="Arial" w:eastAsia="Arial" w:ascii="Arial"/>
          <w:b/>
          <w:spacing w:val="0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7"/>
        <w:ind w:left="46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8"/>
          <w:w w:val="135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3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j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3"/>
          <w:sz w:val="22"/>
          <w:szCs w:val="22"/>
        </w:rPr>
        <w:t>t.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820" w:val="left"/>
        </w:tabs>
        <w:jc w:val="left"/>
        <w:spacing w:before="21" w:lineRule="auto" w:line="251"/>
        <w:ind w:left="820" w:right="177" w:hanging="36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nee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nes</w:t>
      </w:r>
      <w:r>
        <w:rPr>
          <w:rFonts w:cs="Arial" w:hAnsi="Arial" w:eastAsia="Arial" w:ascii="Arial"/>
          <w:spacing w:val="0"/>
          <w:w w:val="103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820" w:val="left"/>
        </w:tabs>
        <w:jc w:val="left"/>
        <w:spacing w:before="16" w:lineRule="auto" w:line="251"/>
        <w:ind w:left="820" w:right="606" w:hanging="36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3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oces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ack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ocu</w:t>
      </w:r>
      <w:r>
        <w:rPr>
          <w:rFonts w:cs="Arial" w:hAnsi="Arial" w:eastAsia="Arial" w:ascii="Arial"/>
          <w:spacing w:val="4"/>
          <w:w w:val="102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3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3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3"/>
          <w:sz w:val="22"/>
          <w:szCs w:val="22"/>
        </w:rPr>
        <w:t>,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ch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es.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820" w:val="left"/>
        </w:tabs>
        <w:jc w:val="left"/>
        <w:spacing w:before="11" w:lineRule="auto" w:line="251"/>
        <w:ind w:left="820" w:right="129" w:hanging="360"/>
        <w:sectPr>
          <w:pgMar w:header="758" w:footer="460" w:top="960" w:bottom="280" w:left="620" w:right="620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q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ir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2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3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3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41" w:lineRule="exact" w:line="200"/>
        <w:ind w:left="100"/>
      </w:pPr>
      <w:r>
        <w:pict>
          <v:group style="position:absolute;margin-left:34.56pt;margin-top:0.400889pt;width:542.88pt;height:0pt;mso-position-horizontal-relative:page;mso-position-vertical-relative:paragraph;z-index:-168" coordorigin="691,8" coordsize="10858,0">
            <v:shape style="position:absolute;left:691;top:8;width:10858;height:0" coordorigin="691,8" coordsize="10858,0" path="m691,8l11549,8e" filled="f" stroked="t" strokeweight="0.58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92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0</w:t>
      </w:r>
      <w:r>
        <w:rPr>
          <w:rFonts w:cs="Arial" w:hAnsi="Arial" w:eastAsia="Arial" w:ascii="Arial"/>
          <w:spacing w:val="1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Sun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owe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2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,</w:t>
      </w:r>
      <w:r>
        <w:rPr>
          <w:rFonts w:cs="Arial" w:hAnsi="Arial" w:eastAsia="Arial" w:ascii="Arial"/>
          <w:spacing w:val="1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Lou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,</w:t>
      </w:r>
      <w:r>
        <w:rPr>
          <w:rFonts w:cs="Arial" w:hAnsi="Arial" w:eastAsia="Arial" w:ascii="Arial"/>
          <w:spacing w:val="2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1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8002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7</w:t>
      </w:r>
      <w:r>
        <w:rPr>
          <w:rFonts w:cs="Arial" w:hAnsi="Arial" w:eastAsia="Arial" w:ascii="Arial"/>
          <w:spacing w:val="1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•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Phon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303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/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66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5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551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7</w:t>
      </w:r>
      <w:r>
        <w:rPr>
          <w:rFonts w:cs="Arial" w:hAnsi="Arial" w:eastAsia="Arial" w:ascii="Arial"/>
          <w:spacing w:val="3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Ce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1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303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/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929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955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0</w:t>
      </w:r>
      <w:r>
        <w:rPr>
          <w:rFonts w:cs="Arial" w:hAnsi="Arial" w:eastAsia="Arial" w:ascii="Arial"/>
          <w:spacing w:val="3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•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 </w:t>
      </w:r>
      <w:hyperlink r:id="rId8">
        <w:r>
          <w:rPr>
            <w:rFonts w:cs="Arial" w:hAnsi="Arial" w:eastAsia="Arial" w:ascii="Arial"/>
            <w:spacing w:val="1"/>
            <w:w w:val="100"/>
            <w:position w:val="-1"/>
            <w:sz w:val="20"/>
            <w:szCs w:val="20"/>
            <w:u w:val="single" w:color="000000"/>
          </w:rPr>
          <w:t>j</w:t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  <w:t>k</w:t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  <w:t>o</w:t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  <w:t>h</w:t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1"/>
            <w:w w:val="100"/>
            <w:position w:val="-1"/>
            <w:sz w:val="20"/>
            <w:szCs w:val="20"/>
            <w:u w:val="single" w:color="000000"/>
          </w:rPr>
          <w:t>l</w:t>
        </w:r>
        <w:r>
          <w:rPr>
            <w:rFonts w:cs="Arial" w:hAnsi="Arial" w:eastAsia="Arial" w:ascii="Arial"/>
            <w:spacing w:val="1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  <w:t>e</w:t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1"/>
            <w:w w:val="100"/>
            <w:position w:val="-1"/>
            <w:sz w:val="20"/>
            <w:szCs w:val="20"/>
            <w:u w:val="single" w:color="000000"/>
          </w:rPr>
          <w:t>r</w:t>
        </w:r>
        <w:r>
          <w:rPr>
            <w:rFonts w:cs="Arial" w:hAnsi="Arial" w:eastAsia="Arial" w:ascii="Arial"/>
            <w:spacing w:val="1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  <w:t>1</w:t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  <w:t>7</w:t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  <w:t>3</w:t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3"/>
            <w:w w:val="100"/>
            <w:position w:val="-1"/>
            <w:sz w:val="20"/>
            <w:szCs w:val="20"/>
            <w:u w:val="single" w:color="000000"/>
          </w:rPr>
          <w:t>@</w:t>
        </w:r>
        <w:r>
          <w:rPr>
            <w:rFonts w:cs="Arial" w:hAnsi="Arial" w:eastAsia="Arial" w:ascii="Arial"/>
            <w:spacing w:val="3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  <w:t>a</w:t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  <w:t>o</w:t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1"/>
            <w:w w:val="100"/>
            <w:position w:val="-1"/>
            <w:sz w:val="20"/>
            <w:szCs w:val="20"/>
            <w:u w:val="single" w:color="000000"/>
          </w:rPr>
          <w:t>l</w:t>
        </w:r>
        <w:r>
          <w:rPr>
            <w:rFonts w:cs="Arial" w:hAnsi="Arial" w:eastAsia="Arial" w:ascii="Arial"/>
            <w:spacing w:val="1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1"/>
            <w:w w:val="100"/>
            <w:position w:val="-1"/>
            <w:sz w:val="20"/>
            <w:szCs w:val="20"/>
            <w:u w:val="single" w:color="000000"/>
          </w:rPr>
          <w:t>.</w:t>
        </w:r>
        <w:r>
          <w:rPr>
            <w:rFonts w:cs="Arial" w:hAnsi="Arial" w:eastAsia="Arial" w:ascii="Arial"/>
            <w:spacing w:val="1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  <w:t>c</w:t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  <w:t>o</w:t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0"/>
            <w:w w:val="100"/>
            <w:position w:val="-1"/>
            <w:sz w:val="20"/>
            <w:szCs w:val="20"/>
            <w:u w:val="single" w:color="000000"/>
          </w:rPr>
          <w:t>m</w:t>
        </w:r>
      </w:hyperlink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8"/>
        <w:ind w:left="100"/>
      </w:pP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199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5</w:t>
      </w:r>
      <w:r>
        <w:rPr>
          <w:rFonts w:cs="Arial" w:hAnsi="Arial" w:eastAsia="Arial" w:ascii="Arial"/>
          <w:b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200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b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ab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ra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ry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b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b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ex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b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b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F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it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b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b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2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2"/>
        <w:ind w:left="46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8"/>
          <w:w w:val="135"/>
          <w:sz w:val="22"/>
          <w:szCs w:val="22"/>
        </w:rPr>
        <w:t> 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Fa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b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anne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3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3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6"/>
        <w:ind w:left="46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8"/>
          <w:w w:val="135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CM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3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6"/>
        <w:ind w:left="46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8"/>
          <w:w w:val="135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43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3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7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r</w:t>
      </w:r>
      <w:r>
        <w:rPr>
          <w:rFonts w:cs="Arial" w:hAnsi="Arial" w:eastAsia="Arial" w:ascii="Arial"/>
          <w:spacing w:val="4"/>
          <w:w w:val="102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3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820" w:val="left"/>
        </w:tabs>
        <w:jc w:val="left"/>
        <w:spacing w:before="26" w:lineRule="auto" w:line="251"/>
        <w:ind w:left="820" w:right="740" w:hanging="36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3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deco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3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ead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7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nce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m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k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3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820" w:val="left"/>
        </w:tabs>
        <w:jc w:val="left"/>
        <w:spacing w:before="11" w:lineRule="auto" w:line="251"/>
        <w:ind w:left="820" w:right="595" w:hanging="36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docu</w:t>
      </w:r>
      <w:r>
        <w:rPr>
          <w:rFonts w:cs="Arial" w:hAnsi="Arial" w:eastAsia="Arial" w:ascii="Arial"/>
          <w:spacing w:val="3"/>
          <w:w w:val="102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en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eve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x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3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3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6"/>
        <w:ind w:left="46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8"/>
          <w:w w:val="135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b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k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3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820" w:val="left"/>
        </w:tabs>
        <w:jc w:val="left"/>
        <w:spacing w:before="26" w:lineRule="auto" w:line="247"/>
        <w:ind w:left="820" w:right="396" w:hanging="36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anage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3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3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820" w:val="left"/>
        </w:tabs>
        <w:jc w:val="left"/>
        <w:spacing w:before="20" w:lineRule="auto" w:line="251"/>
        <w:ind w:left="820" w:right="312" w:hanging="36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ab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3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an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k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pac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kag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abou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hou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3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00"/>
      </w:pP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199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1</w:t>
      </w:r>
      <w:r>
        <w:rPr>
          <w:rFonts w:cs="Arial" w:hAnsi="Arial" w:eastAsia="Arial" w:ascii="Arial"/>
          <w:b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199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4</w:t>
      </w:r>
      <w:r>
        <w:rPr>
          <w:rFonts w:cs="Arial" w:hAnsi="Arial" w:eastAsia="Arial" w:ascii="Arial"/>
          <w:b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b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B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b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2"/>
          <w:sz w:val="22"/>
          <w:szCs w:val="22"/>
        </w:rPr>
        <w:t>C</w:t>
      </w:r>
      <w:r>
        <w:rPr>
          <w:rFonts w:cs="Arial" w:hAnsi="Arial" w:eastAsia="Arial" w:ascii="Arial"/>
          <w:b/>
          <w:spacing w:val="2"/>
          <w:w w:val="102"/>
          <w:sz w:val="22"/>
          <w:szCs w:val="22"/>
        </w:rPr>
        <w:t>o</w:t>
      </w:r>
      <w:r>
        <w:rPr>
          <w:rFonts w:cs="Arial" w:hAnsi="Arial" w:eastAsia="Arial" w:ascii="Arial"/>
          <w:b/>
          <w:spacing w:val="1"/>
          <w:w w:val="103"/>
          <w:sz w:val="22"/>
          <w:szCs w:val="22"/>
        </w:rPr>
        <w:t>l</w:t>
      </w:r>
      <w:r>
        <w:rPr>
          <w:rFonts w:cs="Arial" w:hAnsi="Arial" w:eastAsia="Arial" w:ascii="Arial"/>
          <w:b/>
          <w:spacing w:val="3"/>
          <w:w w:val="102"/>
          <w:sz w:val="22"/>
          <w:szCs w:val="22"/>
        </w:rPr>
        <w:t>o</w:t>
      </w:r>
      <w:r>
        <w:rPr>
          <w:rFonts w:cs="Arial" w:hAnsi="Arial" w:eastAsia="Arial" w:ascii="Arial"/>
          <w:b/>
          <w:spacing w:val="2"/>
          <w:w w:val="102"/>
          <w:sz w:val="22"/>
          <w:szCs w:val="22"/>
        </w:rPr>
        <w:t>r</w:t>
      </w:r>
      <w:r>
        <w:rPr>
          <w:rFonts w:cs="Arial" w:hAnsi="Arial" w:eastAsia="Arial" w:ascii="Arial"/>
          <w:b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b/>
          <w:spacing w:val="3"/>
          <w:w w:val="102"/>
          <w:sz w:val="22"/>
          <w:szCs w:val="22"/>
        </w:rPr>
        <w:t>d</w:t>
      </w:r>
      <w:r>
        <w:rPr>
          <w:rFonts w:cs="Arial" w:hAnsi="Arial" w:eastAsia="Arial" w:ascii="Arial"/>
          <w:b/>
          <w:spacing w:val="0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820" w:val="left"/>
        </w:tabs>
        <w:jc w:val="left"/>
        <w:spacing w:before="27" w:lineRule="auto" w:line="250"/>
        <w:ind w:left="820" w:right="67" w:hanging="36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expe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enc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deve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ene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env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on</w:t>
      </w:r>
      <w:r>
        <w:rPr>
          <w:rFonts w:cs="Arial" w:hAnsi="Arial" w:eastAsia="Arial" w:ascii="Arial"/>
          <w:spacing w:val="3"/>
          <w:w w:val="102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en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consu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3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ng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nvo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ve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anag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nuc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po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op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nuc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po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abases</w:t>
      </w:r>
      <w:r>
        <w:rPr>
          <w:rFonts w:cs="Arial" w:hAnsi="Arial" w:eastAsia="Arial" w:ascii="Arial"/>
          <w:spacing w:val="0"/>
          <w:w w:val="103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00"/>
      </w:pP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198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4</w:t>
      </w:r>
      <w:r>
        <w:rPr>
          <w:rFonts w:cs="Arial" w:hAnsi="Arial" w:eastAsia="Arial" w:ascii="Arial"/>
          <w:b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199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1</w:t>
      </w:r>
      <w:r>
        <w:rPr>
          <w:rFonts w:cs="Arial" w:hAnsi="Arial" w:eastAsia="Arial" w:ascii="Arial"/>
          <w:b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26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b/>
          <w:spacing w:val="3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B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b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2"/>
          <w:sz w:val="22"/>
          <w:szCs w:val="22"/>
        </w:rPr>
        <w:t>C</w:t>
      </w:r>
      <w:r>
        <w:rPr>
          <w:rFonts w:cs="Arial" w:hAnsi="Arial" w:eastAsia="Arial" w:ascii="Arial"/>
          <w:b/>
          <w:spacing w:val="2"/>
          <w:w w:val="102"/>
          <w:sz w:val="22"/>
          <w:szCs w:val="22"/>
        </w:rPr>
        <w:t>o</w:t>
      </w:r>
      <w:r>
        <w:rPr>
          <w:rFonts w:cs="Arial" w:hAnsi="Arial" w:eastAsia="Arial" w:ascii="Arial"/>
          <w:b/>
          <w:spacing w:val="1"/>
          <w:w w:val="103"/>
          <w:sz w:val="22"/>
          <w:szCs w:val="22"/>
        </w:rPr>
        <w:t>l</w:t>
      </w:r>
      <w:r>
        <w:rPr>
          <w:rFonts w:cs="Arial" w:hAnsi="Arial" w:eastAsia="Arial" w:ascii="Arial"/>
          <w:b/>
          <w:spacing w:val="3"/>
          <w:w w:val="102"/>
          <w:sz w:val="22"/>
          <w:szCs w:val="22"/>
        </w:rPr>
        <w:t>o</w:t>
      </w:r>
      <w:r>
        <w:rPr>
          <w:rFonts w:cs="Arial" w:hAnsi="Arial" w:eastAsia="Arial" w:ascii="Arial"/>
          <w:b/>
          <w:spacing w:val="2"/>
          <w:w w:val="102"/>
          <w:sz w:val="22"/>
          <w:szCs w:val="22"/>
        </w:rPr>
        <w:t>r</w:t>
      </w:r>
      <w:r>
        <w:rPr>
          <w:rFonts w:cs="Arial" w:hAnsi="Arial" w:eastAsia="Arial" w:ascii="Arial"/>
          <w:b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b/>
          <w:spacing w:val="3"/>
          <w:w w:val="102"/>
          <w:sz w:val="22"/>
          <w:szCs w:val="22"/>
        </w:rPr>
        <w:t>d</w:t>
      </w:r>
      <w:r>
        <w:rPr>
          <w:rFonts w:cs="Arial" w:hAnsi="Arial" w:eastAsia="Arial" w:ascii="Arial"/>
          <w:b/>
          <w:spacing w:val="0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820" w:val="left"/>
        </w:tabs>
        <w:jc w:val="left"/>
        <w:spacing w:before="27" w:lineRule="auto" w:line="250"/>
        <w:ind w:left="820" w:right="473" w:hanging="36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b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y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3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3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2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3"/>
          <w:sz w:val="22"/>
          <w:szCs w:val="22"/>
        </w:rPr>
        <w:t>it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chas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ease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as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se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3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00"/>
      </w:pP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198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b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198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4</w:t>
      </w:r>
      <w:r>
        <w:rPr>
          <w:rFonts w:cs="Arial" w:hAnsi="Arial" w:eastAsia="Arial" w:ascii="Arial"/>
          <w:b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gna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b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v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2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b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b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3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3"/>
          <w:sz w:val="22"/>
          <w:szCs w:val="22"/>
        </w:rPr>
        <w:t>l</w:t>
      </w:r>
      <w:r>
        <w:rPr>
          <w:rFonts w:cs="Arial" w:hAnsi="Arial" w:eastAsia="Arial" w:ascii="Arial"/>
          <w:b/>
          <w:spacing w:val="1"/>
          <w:w w:val="103"/>
          <w:sz w:val="22"/>
          <w:szCs w:val="22"/>
        </w:rPr>
        <w:t>l</w:t>
      </w:r>
      <w:r>
        <w:rPr>
          <w:rFonts w:cs="Arial" w:hAnsi="Arial" w:eastAsia="Arial" w:ascii="Arial"/>
          <w:b/>
          <w:spacing w:val="1"/>
          <w:w w:val="103"/>
          <w:sz w:val="22"/>
          <w:szCs w:val="22"/>
        </w:rPr>
        <w:t>i</w:t>
      </w:r>
      <w:r>
        <w:rPr>
          <w:rFonts w:cs="Arial" w:hAnsi="Arial" w:eastAsia="Arial" w:ascii="Arial"/>
          <w:b/>
          <w:spacing w:val="3"/>
          <w:w w:val="102"/>
          <w:sz w:val="22"/>
          <w:szCs w:val="22"/>
        </w:rPr>
        <w:t>n</w:t>
      </w:r>
      <w:r>
        <w:rPr>
          <w:rFonts w:cs="Arial" w:hAnsi="Arial" w:eastAsia="Arial" w:ascii="Arial"/>
          <w:b/>
          <w:spacing w:val="3"/>
          <w:w w:val="102"/>
          <w:sz w:val="22"/>
          <w:szCs w:val="22"/>
        </w:rPr>
        <w:t>o</w:t>
      </w:r>
      <w:r>
        <w:rPr>
          <w:rFonts w:cs="Arial" w:hAnsi="Arial" w:eastAsia="Arial" w:ascii="Arial"/>
          <w:b/>
          <w:spacing w:val="1"/>
          <w:w w:val="103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2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820" w:val="left"/>
        </w:tabs>
        <w:jc w:val="left"/>
        <w:spacing w:before="27" w:lineRule="auto" w:line="252"/>
        <w:ind w:left="820" w:right="141" w:hanging="36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F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2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y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deve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ope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ene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econo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ana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us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ene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us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esses.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0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00"/>
      </w:pP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197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8</w:t>
      </w:r>
      <w:r>
        <w:rPr>
          <w:rFonts w:cs="Arial" w:hAnsi="Arial" w:eastAsia="Arial" w:ascii="Arial"/>
          <w:b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198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b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b/>
          <w:spacing w:val="26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b/>
          <w:spacing w:val="3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b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3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3"/>
          <w:sz w:val="22"/>
          <w:szCs w:val="22"/>
        </w:rPr>
        <w:t>l</w:t>
      </w:r>
      <w:r>
        <w:rPr>
          <w:rFonts w:cs="Arial" w:hAnsi="Arial" w:eastAsia="Arial" w:ascii="Arial"/>
          <w:b/>
          <w:spacing w:val="1"/>
          <w:w w:val="103"/>
          <w:sz w:val="22"/>
          <w:szCs w:val="22"/>
        </w:rPr>
        <w:t>l</w:t>
      </w:r>
      <w:r>
        <w:rPr>
          <w:rFonts w:cs="Arial" w:hAnsi="Arial" w:eastAsia="Arial" w:ascii="Arial"/>
          <w:b/>
          <w:spacing w:val="1"/>
          <w:w w:val="103"/>
          <w:sz w:val="22"/>
          <w:szCs w:val="22"/>
        </w:rPr>
        <w:t>i</w:t>
      </w:r>
      <w:r>
        <w:rPr>
          <w:rFonts w:cs="Arial" w:hAnsi="Arial" w:eastAsia="Arial" w:ascii="Arial"/>
          <w:b/>
          <w:spacing w:val="3"/>
          <w:w w:val="102"/>
          <w:sz w:val="22"/>
          <w:szCs w:val="22"/>
        </w:rPr>
        <w:t>n</w:t>
      </w:r>
      <w:r>
        <w:rPr>
          <w:rFonts w:cs="Arial" w:hAnsi="Arial" w:eastAsia="Arial" w:ascii="Arial"/>
          <w:b/>
          <w:spacing w:val="3"/>
          <w:w w:val="102"/>
          <w:sz w:val="22"/>
          <w:szCs w:val="22"/>
        </w:rPr>
        <w:t>o</w:t>
      </w:r>
      <w:r>
        <w:rPr>
          <w:rFonts w:cs="Arial" w:hAnsi="Arial" w:eastAsia="Arial" w:ascii="Arial"/>
          <w:b/>
          <w:spacing w:val="1"/>
          <w:w w:val="103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2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7"/>
        <w:ind w:left="46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8"/>
          <w:w w:val="135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NR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b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b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2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3"/>
          <w:sz w:val="22"/>
          <w:szCs w:val="22"/>
        </w:rPr>
        <w:t>I</w:t>
      </w:r>
      <w:r>
        <w:rPr>
          <w:rFonts w:cs="Arial" w:hAnsi="Arial" w:eastAsia="Arial" w:ascii="Arial"/>
          <w:b/>
          <w:spacing w:val="2"/>
          <w:w w:val="103"/>
          <w:sz w:val="22"/>
          <w:szCs w:val="22"/>
        </w:rPr>
        <w:t>n</w:t>
      </w:r>
      <w:r>
        <w:rPr>
          <w:rFonts w:cs="Arial" w:hAnsi="Arial" w:eastAsia="Arial" w:ascii="Arial"/>
          <w:b/>
          <w:spacing w:val="2"/>
          <w:w w:val="102"/>
          <w:sz w:val="22"/>
          <w:szCs w:val="22"/>
        </w:rPr>
        <w:t>s</w:t>
      </w:r>
      <w:r>
        <w:rPr>
          <w:rFonts w:cs="Arial" w:hAnsi="Arial" w:eastAsia="Arial" w:ascii="Arial"/>
          <w:b/>
          <w:spacing w:val="2"/>
          <w:w w:val="102"/>
          <w:sz w:val="22"/>
          <w:szCs w:val="22"/>
        </w:rPr>
        <w:t>p</w:t>
      </w:r>
      <w:r>
        <w:rPr>
          <w:rFonts w:cs="Arial" w:hAnsi="Arial" w:eastAsia="Arial" w:ascii="Arial"/>
          <w:b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b/>
          <w:spacing w:val="2"/>
          <w:w w:val="102"/>
          <w:sz w:val="22"/>
          <w:szCs w:val="22"/>
        </w:rPr>
        <w:t>c</w:t>
      </w:r>
      <w:r>
        <w:rPr>
          <w:rFonts w:cs="Arial" w:hAnsi="Arial" w:eastAsia="Arial" w:ascii="Arial"/>
          <w:b/>
          <w:spacing w:val="1"/>
          <w:w w:val="102"/>
          <w:sz w:val="22"/>
          <w:szCs w:val="22"/>
        </w:rPr>
        <w:t>t</w:t>
      </w:r>
      <w:r>
        <w:rPr>
          <w:rFonts w:cs="Arial" w:hAnsi="Arial" w:eastAsia="Arial" w:ascii="Arial"/>
          <w:b/>
          <w:spacing w:val="2"/>
          <w:w w:val="102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2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6"/>
        <w:ind w:left="46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8"/>
          <w:w w:val="135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3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3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1"/>
        <w:ind w:left="46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8"/>
          <w:w w:val="135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3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820" w:val="left"/>
        </w:tabs>
        <w:jc w:val="left"/>
        <w:spacing w:before="26" w:lineRule="auto" w:line="252"/>
        <w:ind w:left="820" w:right="705" w:hanging="36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2"/>
          <w:sz w:val="22"/>
          <w:szCs w:val="22"/>
        </w:rPr>
        <w:t>P</w:t>
      </w:r>
      <w:r>
        <w:rPr>
          <w:rFonts w:cs="Arial" w:hAnsi="Arial" w:eastAsia="Arial" w:ascii="Arial"/>
          <w:spacing w:val="4"/>
          <w:w w:val="102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3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3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3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3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0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00"/>
      </w:pP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197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6</w:t>
      </w:r>
      <w:r>
        <w:rPr>
          <w:rFonts w:cs="Arial" w:hAnsi="Arial" w:eastAsia="Arial" w:ascii="Arial"/>
          <w:b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197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8</w:t>
      </w:r>
      <w:r>
        <w:rPr>
          <w:rFonts w:cs="Arial" w:hAnsi="Arial" w:eastAsia="Arial" w:ascii="Arial"/>
          <w:b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ne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rg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b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on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b/>
          <w:spacing w:val="33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4"/>
          <w:w w:val="100"/>
          <w:sz w:val="22"/>
          <w:szCs w:val="22"/>
        </w:rPr>
        <w:t>W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ng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on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b/>
          <w:spacing w:val="33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2"/>
          <w:sz w:val="22"/>
          <w:szCs w:val="22"/>
        </w:rPr>
        <w:t>D</w:t>
      </w:r>
      <w:r>
        <w:rPr>
          <w:rFonts w:cs="Arial" w:hAnsi="Arial" w:eastAsia="Arial" w:ascii="Arial"/>
          <w:b/>
          <w:spacing w:val="0"/>
          <w:w w:val="102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7"/>
        <w:ind w:left="46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8"/>
          <w:w w:val="135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3"/>
          <w:sz w:val="22"/>
          <w:szCs w:val="22"/>
        </w:rPr>
        <w:t>A</w:t>
      </w:r>
      <w:r>
        <w:rPr>
          <w:rFonts w:cs="Arial" w:hAnsi="Arial" w:eastAsia="Arial" w:ascii="Arial"/>
          <w:spacing w:val="3"/>
          <w:w w:val="103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2"/>
          <w:sz w:val="22"/>
          <w:szCs w:val="22"/>
        </w:rPr>
        <w:t>C.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820" w:val="left"/>
        </w:tabs>
        <w:jc w:val="left"/>
        <w:spacing w:before="26" w:lineRule="auto" w:line="247"/>
        <w:ind w:left="820" w:right="558" w:hanging="36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3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3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-</w:t>
      </w:r>
      <w:r>
        <w:rPr>
          <w:rFonts w:cs="Arial" w:hAnsi="Arial" w:eastAsia="Arial" w:ascii="Arial"/>
          <w:spacing w:val="3"/>
          <w:w w:val="102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k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0"/>
        <w:ind w:left="46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8"/>
          <w:w w:val="135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2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3"/>
          <w:sz w:val="22"/>
          <w:szCs w:val="22"/>
        </w:rPr>
        <w:t>lt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2"/>
        <w:ind w:left="820"/>
      </w:pPr>
      <w:r>
        <w:rPr>
          <w:rFonts w:cs="Arial" w:hAnsi="Arial" w:eastAsia="Arial" w:ascii="Arial"/>
          <w:spacing w:val="3"/>
          <w:w w:val="102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3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3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820" w:val="left"/>
        </w:tabs>
        <w:jc w:val="left"/>
        <w:spacing w:before="27" w:lineRule="auto" w:line="250"/>
        <w:ind w:left="820" w:right="265" w:hanging="36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3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3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deve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va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epo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3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hea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ngs</w:t>
      </w:r>
      <w:r>
        <w:rPr>
          <w:rFonts w:cs="Arial" w:hAnsi="Arial" w:eastAsia="Arial" w:ascii="Arial"/>
          <w:spacing w:val="0"/>
          <w:w w:val="103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7"/>
        <w:ind w:left="460"/>
        <w:sectPr>
          <w:pgMar w:header="758" w:footer="460" w:top="960" w:bottom="280" w:left="620" w:right="620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8"/>
          <w:w w:val="135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3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3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9"/>
          <w:szCs w:val="19"/>
        </w:rPr>
        <w:jc w:val="left"/>
        <w:spacing w:before="8" w:lineRule="exact" w:line="180"/>
      </w:pPr>
      <w:r>
        <w:pict>
          <v:group style="position:absolute;margin-left:34.56pt;margin-top:58.32pt;width:542.88pt;height:0pt;mso-position-horizontal-relative:page;mso-position-vertical-relative:page;z-index:-167" coordorigin="691,1166" coordsize="10858,0">
            <v:shape style="position:absolute;left:691;top:1166;width:10858;height:0" coordorigin="691,1166" coordsize="10858,0" path="m691,1166l11549,1166e" filled="f" stroked="t" strokeweight="0.58pt" strokecolor="#000000">
              <v:path arrowok="t"/>
            </v:shape>
            <w10:wrap type="none"/>
          </v:group>
        </w:pict>
      </w: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41" w:lineRule="exact" w:line="200"/>
        <w:ind w:left="100"/>
      </w:pP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92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0</w:t>
      </w:r>
      <w:r>
        <w:rPr>
          <w:rFonts w:cs="Arial" w:hAnsi="Arial" w:eastAsia="Arial" w:ascii="Arial"/>
          <w:spacing w:val="1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Sun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owe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2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,</w:t>
      </w:r>
      <w:r>
        <w:rPr>
          <w:rFonts w:cs="Arial" w:hAnsi="Arial" w:eastAsia="Arial" w:ascii="Arial"/>
          <w:spacing w:val="1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Lou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,</w:t>
      </w:r>
      <w:r>
        <w:rPr>
          <w:rFonts w:cs="Arial" w:hAnsi="Arial" w:eastAsia="Arial" w:ascii="Arial"/>
          <w:spacing w:val="2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1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8002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7</w:t>
      </w:r>
      <w:r>
        <w:rPr>
          <w:rFonts w:cs="Arial" w:hAnsi="Arial" w:eastAsia="Arial" w:ascii="Arial"/>
          <w:spacing w:val="1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•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Phon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303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/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66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5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551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7</w:t>
      </w:r>
      <w:r>
        <w:rPr>
          <w:rFonts w:cs="Arial" w:hAnsi="Arial" w:eastAsia="Arial" w:ascii="Arial"/>
          <w:spacing w:val="3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Ce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1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303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/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929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955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0</w:t>
      </w:r>
      <w:r>
        <w:rPr>
          <w:rFonts w:cs="Arial" w:hAnsi="Arial" w:eastAsia="Arial" w:ascii="Arial"/>
          <w:spacing w:val="3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•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 </w:t>
      </w:r>
      <w:hyperlink r:id="rId9">
        <w:r>
          <w:rPr>
            <w:rFonts w:cs="Arial" w:hAnsi="Arial" w:eastAsia="Arial" w:ascii="Arial"/>
            <w:spacing w:val="1"/>
            <w:w w:val="100"/>
            <w:position w:val="-1"/>
            <w:sz w:val="20"/>
            <w:szCs w:val="20"/>
            <w:u w:val="single" w:color="000000"/>
          </w:rPr>
          <w:t>j</w:t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  <w:t>k</w:t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  <w:t>o</w:t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  <w:t>h</w:t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1"/>
            <w:w w:val="100"/>
            <w:position w:val="-1"/>
            <w:sz w:val="20"/>
            <w:szCs w:val="20"/>
            <w:u w:val="single" w:color="000000"/>
          </w:rPr>
          <w:t>l</w:t>
        </w:r>
        <w:r>
          <w:rPr>
            <w:rFonts w:cs="Arial" w:hAnsi="Arial" w:eastAsia="Arial" w:ascii="Arial"/>
            <w:spacing w:val="1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  <w:t>e</w:t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1"/>
            <w:w w:val="100"/>
            <w:position w:val="-1"/>
            <w:sz w:val="20"/>
            <w:szCs w:val="20"/>
            <w:u w:val="single" w:color="000000"/>
          </w:rPr>
          <w:t>r</w:t>
        </w:r>
        <w:r>
          <w:rPr>
            <w:rFonts w:cs="Arial" w:hAnsi="Arial" w:eastAsia="Arial" w:ascii="Arial"/>
            <w:spacing w:val="1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  <w:t>1</w:t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  <w:t>7</w:t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  <w:t>3</w:t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3"/>
            <w:w w:val="100"/>
            <w:position w:val="-1"/>
            <w:sz w:val="20"/>
            <w:szCs w:val="20"/>
            <w:u w:val="single" w:color="000000"/>
          </w:rPr>
          <w:t>@</w:t>
        </w:r>
        <w:r>
          <w:rPr>
            <w:rFonts w:cs="Arial" w:hAnsi="Arial" w:eastAsia="Arial" w:ascii="Arial"/>
            <w:spacing w:val="3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  <w:t>a</w:t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  <w:t>o</w:t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1"/>
            <w:w w:val="100"/>
            <w:position w:val="-1"/>
            <w:sz w:val="20"/>
            <w:szCs w:val="20"/>
            <w:u w:val="single" w:color="000000"/>
          </w:rPr>
          <w:t>l</w:t>
        </w:r>
        <w:r>
          <w:rPr>
            <w:rFonts w:cs="Arial" w:hAnsi="Arial" w:eastAsia="Arial" w:ascii="Arial"/>
            <w:spacing w:val="1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1"/>
            <w:w w:val="100"/>
            <w:position w:val="-1"/>
            <w:sz w:val="20"/>
            <w:szCs w:val="20"/>
            <w:u w:val="single" w:color="000000"/>
          </w:rPr>
          <w:t>.</w:t>
        </w:r>
        <w:r>
          <w:rPr>
            <w:rFonts w:cs="Arial" w:hAnsi="Arial" w:eastAsia="Arial" w:ascii="Arial"/>
            <w:spacing w:val="1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  <w:t>c</w:t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  <w:t>o</w:t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0"/>
            <w:w w:val="100"/>
            <w:position w:val="-1"/>
            <w:sz w:val="20"/>
            <w:szCs w:val="20"/>
            <w:u w:val="single" w:color="000000"/>
          </w:rPr>
          <w:t>m</w:t>
        </w:r>
      </w:hyperlink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8"/>
        <w:ind w:left="100"/>
      </w:pPr>
      <w:r>
        <w:rPr>
          <w:rFonts w:cs="Arial" w:hAnsi="Arial" w:eastAsia="Arial" w:ascii="Arial"/>
          <w:b/>
          <w:color w:val="333399"/>
          <w:spacing w:val="3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color w:val="333399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color w:val="333399"/>
          <w:spacing w:val="3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color w:val="333399"/>
          <w:spacing w:val="2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color w:val="333399"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color w:val="333399"/>
          <w:spacing w:val="3"/>
          <w:w w:val="100"/>
          <w:sz w:val="22"/>
          <w:szCs w:val="22"/>
        </w:rPr>
        <w:t>Y</w:t>
      </w:r>
      <w:r>
        <w:rPr>
          <w:rFonts w:cs="Arial" w:hAnsi="Arial" w:eastAsia="Arial" w:ascii="Arial"/>
          <w:b/>
          <w:color w:val="333399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color w:val="333399"/>
          <w:spacing w:val="3"/>
          <w:w w:val="100"/>
          <w:sz w:val="22"/>
          <w:szCs w:val="22"/>
        </w:rPr>
        <w:t>EN</w:t>
      </w:r>
      <w:r>
        <w:rPr>
          <w:rFonts w:cs="Arial" w:hAnsi="Arial" w:eastAsia="Arial" w:ascii="Arial"/>
          <w:b/>
          <w:color w:val="333399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color w:val="333399"/>
          <w:spacing w:val="38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color w:val="333399"/>
          <w:spacing w:val="3"/>
          <w:w w:val="102"/>
          <w:sz w:val="22"/>
          <w:szCs w:val="22"/>
        </w:rPr>
        <w:t>H</w:t>
      </w:r>
      <w:r>
        <w:rPr>
          <w:rFonts w:cs="Arial" w:hAnsi="Arial" w:eastAsia="Arial" w:ascii="Arial"/>
          <w:b/>
          <w:color w:val="333399"/>
          <w:spacing w:val="1"/>
          <w:w w:val="103"/>
          <w:sz w:val="22"/>
          <w:szCs w:val="22"/>
        </w:rPr>
        <w:t>I</w:t>
      </w:r>
      <w:r>
        <w:rPr>
          <w:rFonts w:cs="Arial" w:hAnsi="Arial" w:eastAsia="Arial" w:ascii="Arial"/>
          <w:b/>
          <w:color w:val="333399"/>
          <w:spacing w:val="3"/>
          <w:w w:val="103"/>
          <w:sz w:val="22"/>
          <w:szCs w:val="22"/>
        </w:rPr>
        <w:t>S</w:t>
      </w:r>
      <w:r>
        <w:rPr>
          <w:rFonts w:cs="Arial" w:hAnsi="Arial" w:eastAsia="Arial" w:ascii="Arial"/>
          <w:b/>
          <w:color w:val="333399"/>
          <w:spacing w:val="2"/>
          <w:w w:val="103"/>
          <w:sz w:val="22"/>
          <w:szCs w:val="22"/>
        </w:rPr>
        <w:t>T</w:t>
      </w:r>
      <w:r>
        <w:rPr>
          <w:rFonts w:cs="Arial" w:hAnsi="Arial" w:eastAsia="Arial" w:ascii="Arial"/>
          <w:b/>
          <w:color w:val="333399"/>
          <w:spacing w:val="3"/>
          <w:w w:val="102"/>
          <w:sz w:val="22"/>
          <w:szCs w:val="22"/>
        </w:rPr>
        <w:t>O</w:t>
      </w:r>
      <w:r>
        <w:rPr>
          <w:rFonts w:cs="Arial" w:hAnsi="Arial" w:eastAsia="Arial" w:ascii="Arial"/>
          <w:b/>
          <w:color w:val="333399"/>
          <w:spacing w:val="3"/>
          <w:w w:val="102"/>
          <w:sz w:val="22"/>
          <w:szCs w:val="22"/>
        </w:rPr>
        <w:t>R</w:t>
      </w:r>
      <w:r>
        <w:rPr>
          <w:rFonts w:cs="Arial" w:hAnsi="Arial" w:eastAsia="Arial" w:ascii="Arial"/>
          <w:b/>
          <w:color w:val="333399"/>
          <w:spacing w:val="0"/>
          <w:w w:val="103"/>
          <w:sz w:val="22"/>
          <w:szCs w:val="22"/>
        </w:rPr>
        <w:t>Y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70"/>
        <w:ind w:left="100"/>
      </w:pPr>
      <w:r>
        <w:rPr>
          <w:rFonts w:cs="Arial" w:hAnsi="Arial" w:eastAsia="Arial" w:ascii="Arial"/>
          <w:spacing w:val="2"/>
          <w:w w:val="100"/>
          <w:sz w:val="22"/>
          <w:szCs w:val="22"/>
        </w:rPr>
        <w:t>201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</w:t>
      </w:r>
      <w:r>
        <w:rPr>
          <w:rFonts w:cs="Arial" w:hAnsi="Arial" w:eastAsia="Arial" w:ascii="Arial"/>
          <w:spacing w:val="3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KP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bco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3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3"/>
        <w:ind w:left="100"/>
      </w:pPr>
      <w:r>
        <w:rPr>
          <w:rFonts w:cs="Arial" w:hAnsi="Arial" w:eastAsia="Arial" w:ascii="Arial"/>
          <w:spacing w:val="2"/>
          <w:w w:val="100"/>
          <w:sz w:val="22"/>
          <w:szCs w:val="22"/>
        </w:rPr>
        <w:t>200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9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201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4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3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2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3"/>
          <w:sz w:val="22"/>
          <w:szCs w:val="22"/>
        </w:rPr>
        <w:t>,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2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3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8"/>
        <w:ind w:left="100"/>
      </w:pPr>
      <w:r>
        <w:rPr>
          <w:rFonts w:cs="Arial" w:hAnsi="Arial" w:eastAsia="Arial" w:ascii="Arial"/>
          <w:spacing w:val="2"/>
          <w:w w:val="100"/>
          <w:sz w:val="22"/>
          <w:szCs w:val="22"/>
        </w:rPr>
        <w:t>200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7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200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9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4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2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3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3"/>
        <w:ind w:left="100"/>
      </w:pPr>
      <w:r>
        <w:rPr>
          <w:rFonts w:cs="Arial" w:hAnsi="Arial" w:eastAsia="Arial" w:ascii="Arial"/>
          <w:spacing w:val="2"/>
          <w:w w:val="100"/>
          <w:sz w:val="22"/>
          <w:szCs w:val="22"/>
        </w:rPr>
        <w:t>200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5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200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7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4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spos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Lo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2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onal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center"/>
        <w:spacing w:before="13"/>
        <w:ind w:left="1504" w:right="5518"/>
      </w:pPr>
      <w:r>
        <w:rPr>
          <w:rFonts w:cs="Arial" w:hAnsi="Arial" w:eastAsia="Arial" w:ascii="Arial"/>
          <w:spacing w:val="2"/>
          <w:w w:val="100"/>
          <w:sz w:val="22"/>
          <w:szCs w:val="22"/>
        </w:rPr>
        <w:t>Labo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Lo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2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w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2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ex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co.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8"/>
        <w:ind w:left="100"/>
      </w:pPr>
      <w:r>
        <w:rPr>
          <w:rFonts w:cs="Arial" w:hAnsi="Arial" w:eastAsia="Arial" w:ascii="Arial"/>
          <w:spacing w:val="2"/>
          <w:w w:val="100"/>
          <w:sz w:val="22"/>
          <w:szCs w:val="22"/>
        </w:rPr>
        <w:t>200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200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5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4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3"/>
        <w:ind w:left="1540"/>
      </w:pPr>
      <w:r>
        <w:rPr>
          <w:rFonts w:cs="Arial" w:hAnsi="Arial" w:eastAsia="Arial" w:ascii="Arial"/>
          <w:spacing w:val="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2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3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3"/>
        <w:ind w:left="100"/>
      </w:pPr>
      <w:r>
        <w:rPr>
          <w:rFonts w:cs="Arial" w:hAnsi="Arial" w:eastAsia="Arial" w:ascii="Arial"/>
          <w:spacing w:val="2"/>
          <w:w w:val="100"/>
          <w:sz w:val="22"/>
          <w:szCs w:val="22"/>
        </w:rPr>
        <w:t>200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200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4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Lo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ona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Labo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Lo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2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ex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co.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8"/>
        <w:ind w:left="100"/>
      </w:pPr>
      <w:r>
        <w:rPr>
          <w:rFonts w:cs="Arial" w:hAnsi="Arial" w:eastAsia="Arial" w:ascii="Arial"/>
          <w:spacing w:val="2"/>
          <w:w w:val="100"/>
          <w:sz w:val="22"/>
          <w:szCs w:val="22"/>
        </w:rPr>
        <w:t>199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5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200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4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Lea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nee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nv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3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den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2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ado.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3"/>
        <w:ind w:left="100"/>
      </w:pPr>
      <w:r>
        <w:rPr>
          <w:rFonts w:cs="Arial" w:hAnsi="Arial" w:eastAsia="Arial" w:ascii="Arial"/>
          <w:spacing w:val="2"/>
          <w:w w:val="100"/>
          <w:sz w:val="22"/>
          <w:szCs w:val="22"/>
        </w:rPr>
        <w:t>199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199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5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4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2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3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3"/>
        <w:ind w:left="100"/>
      </w:pPr>
      <w:r>
        <w:rPr>
          <w:rFonts w:cs="Arial" w:hAnsi="Arial" w:eastAsia="Arial" w:ascii="Arial"/>
          <w:spacing w:val="2"/>
          <w:w w:val="100"/>
          <w:sz w:val="22"/>
          <w:szCs w:val="22"/>
        </w:rPr>
        <w:t>199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199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4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4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2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ado.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3"/>
        <w:ind w:left="100"/>
      </w:pPr>
      <w:r>
        <w:rPr>
          <w:rFonts w:cs="Arial" w:hAnsi="Arial" w:eastAsia="Arial" w:ascii="Arial"/>
          <w:spacing w:val="2"/>
          <w:w w:val="100"/>
          <w:sz w:val="22"/>
          <w:szCs w:val="22"/>
        </w:rPr>
        <w:t>198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4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199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4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2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3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8"/>
        <w:ind w:left="100"/>
      </w:pPr>
      <w:r>
        <w:rPr>
          <w:rFonts w:cs="Arial" w:hAnsi="Arial" w:eastAsia="Arial" w:ascii="Arial"/>
          <w:spacing w:val="2"/>
          <w:w w:val="100"/>
          <w:sz w:val="22"/>
          <w:szCs w:val="22"/>
        </w:rPr>
        <w:t>198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198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4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4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/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3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3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3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3" w:lineRule="auto" w:line="252"/>
        <w:ind w:left="1540" w:right="162" w:hanging="1440"/>
      </w:pPr>
      <w:r>
        <w:rPr>
          <w:rFonts w:cs="Arial" w:hAnsi="Arial" w:eastAsia="Arial" w:ascii="Arial"/>
          <w:spacing w:val="2"/>
          <w:w w:val="100"/>
          <w:sz w:val="22"/>
          <w:szCs w:val="22"/>
        </w:rPr>
        <w:t>197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6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198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4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2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3"/>
          <w:w w:val="102"/>
          <w:sz w:val="22"/>
          <w:szCs w:val="22"/>
        </w:rPr>
        <w:t>m</w:t>
      </w:r>
      <w:r>
        <w:rPr>
          <w:rFonts w:cs="Arial" w:hAnsi="Arial" w:eastAsia="Arial" w:ascii="Arial"/>
          <w:spacing w:val="3"/>
          <w:w w:val="102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3"/>
          <w:sz w:val="22"/>
          <w:szCs w:val="22"/>
        </w:rPr>
        <w:t>,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2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y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3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sectPr>
      <w:pgMar w:header="758" w:footer="460" w:top="960" w:bottom="280" w:left="620" w:right="820"/>
      <w:pgSz w:w="12240" w:h="1584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76.866pt;margin-top:758.009pt;width:58.1563pt;height:12.8pt;mso-position-horizontal-relative:page;mso-position-vertical-relative:page;z-index:-169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22"/>
                    <w:szCs w:val="22"/>
                  </w:rPr>
                  <w:jc w:val="left"/>
                  <w:spacing w:lineRule="exact" w:line="240"/>
                  <w:ind w:left="20" w:right="-32"/>
                </w:pPr>
                <w:r>
                  <w:rPr>
                    <w:rFonts w:cs="Arial" w:hAnsi="Arial" w:eastAsia="Arial" w:ascii="Arial"/>
                    <w:color w:val="333399"/>
                    <w:spacing w:val="3"/>
                    <w:w w:val="100"/>
                    <w:sz w:val="22"/>
                    <w:szCs w:val="22"/>
                  </w:rPr>
                  <w:t>P</w:t>
                </w:r>
                <w:r>
                  <w:rPr>
                    <w:rFonts w:cs="Arial" w:hAnsi="Arial" w:eastAsia="Arial" w:ascii="Arial"/>
                    <w:color w:val="333399"/>
                    <w:spacing w:val="2"/>
                    <w:w w:val="100"/>
                    <w:sz w:val="22"/>
                    <w:szCs w:val="22"/>
                  </w:rPr>
                  <w:t>a</w:t>
                </w:r>
                <w:r>
                  <w:rPr>
                    <w:rFonts w:cs="Arial" w:hAnsi="Arial" w:eastAsia="Arial" w:ascii="Arial"/>
                    <w:color w:val="333399"/>
                    <w:spacing w:val="2"/>
                    <w:w w:val="100"/>
                    <w:sz w:val="22"/>
                    <w:szCs w:val="22"/>
                  </w:rPr>
                  <w:t>g</w:t>
                </w:r>
                <w:r>
                  <w:rPr>
                    <w:rFonts w:cs="Arial" w:hAnsi="Arial" w:eastAsia="Arial" w:ascii="Arial"/>
                    <w:color w:val="333399"/>
                    <w:spacing w:val="0"/>
                    <w:w w:val="100"/>
                    <w:sz w:val="22"/>
                    <w:szCs w:val="22"/>
                  </w:rPr>
                  <w:t>e</w:t>
                </w:r>
                <w:r>
                  <w:rPr>
                    <w:rFonts w:cs="Arial" w:hAnsi="Arial" w:eastAsia="Arial" w:ascii="Arial"/>
                    <w:color w:val="333399"/>
                    <w:spacing w:val="12"/>
                    <w:w w:val="100"/>
                    <w:sz w:val="22"/>
                    <w:szCs w:val="22"/>
                  </w:rPr>
                  <w:t> </w:t>
                </w:r>
                <w:r>
                  <w:fldChar w:fldCharType="begin"/>
                </w:r>
                <w:r>
                  <w:rPr>
                    <w:rFonts w:cs="Arial" w:hAnsi="Arial" w:eastAsia="Arial" w:ascii="Arial"/>
                    <w:color w:val="333399"/>
                    <w:spacing w:val="0"/>
                    <w:w w:val="100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cs="Arial" w:hAnsi="Arial" w:eastAsia="Arial" w:ascii="Arial"/>
                    <w:color w:val="333399"/>
                    <w:spacing w:val="4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" w:hAnsi="Arial" w:eastAsia="Arial" w:ascii="Arial"/>
                    <w:color w:val="333399"/>
                    <w:spacing w:val="2"/>
                    <w:w w:val="100"/>
                    <w:sz w:val="22"/>
                    <w:szCs w:val="22"/>
                  </w:rPr>
                  <w:t>o</w:t>
                </w:r>
                <w:r>
                  <w:rPr>
                    <w:rFonts w:cs="Arial" w:hAnsi="Arial" w:eastAsia="Arial" w:ascii="Arial"/>
                    <w:color w:val="333399"/>
                    <w:spacing w:val="0"/>
                    <w:w w:val="100"/>
                    <w:sz w:val="22"/>
                    <w:szCs w:val="22"/>
                  </w:rPr>
                  <w:t>f</w:t>
                </w:r>
                <w:r>
                  <w:rPr>
                    <w:rFonts w:cs="Arial" w:hAnsi="Arial" w:eastAsia="Arial" w:ascii="Arial"/>
                    <w:color w:val="333399"/>
                    <w:spacing w:val="5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" w:hAnsi="Arial" w:eastAsia="Arial" w:ascii="Arial"/>
                    <w:color w:val="333399"/>
                    <w:spacing w:val="0"/>
                    <w:w w:val="102"/>
                    <w:sz w:val="22"/>
                    <w:szCs w:val="22"/>
                  </w:rPr>
                  <w:t>4</w:t>
                </w:r>
                <w:r>
                  <w:rPr>
                    <w:rFonts w:cs="Arial" w:hAnsi="Arial" w:eastAsia="Arial" w:ascii="Arial"/>
                    <w:color w:val="000000"/>
                    <w:spacing w:val="0"/>
                    <w:w w:val="100"/>
                    <w:sz w:val="22"/>
                    <w:szCs w:val="22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35pt;margin-top:36.9204pt;width:348.219pt;height:15.92pt;mso-position-horizontal-relative:page;mso-position-vertical-relative:page;z-index:-170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28"/>
                    <w:szCs w:val="28"/>
                  </w:rPr>
                  <w:jc w:val="left"/>
                  <w:spacing w:lineRule="exact" w:line="300"/>
                  <w:ind w:left="20" w:right="-42"/>
                </w:pPr>
                <w:r>
                  <w:rPr>
                    <w:rFonts w:cs="Arial" w:hAnsi="Arial" w:eastAsia="Arial" w:ascii="Arial"/>
                    <w:b/>
                    <w:spacing w:val="1"/>
                    <w:w w:val="100"/>
                    <w:sz w:val="28"/>
                    <w:szCs w:val="28"/>
                  </w:rPr>
                  <w:t>Joe</w:t>
                </w:r>
                <w:r>
                  <w:rPr>
                    <w:rFonts w:cs="Arial" w:hAnsi="Arial" w:eastAsia="Arial" w:ascii="Arial"/>
                    <w:b/>
                    <w:spacing w:val="0"/>
                    <w:w w:val="100"/>
                    <w:sz w:val="28"/>
                    <w:szCs w:val="28"/>
                  </w:rPr>
                  <w:t>l</w:t>
                </w:r>
                <w:r>
                  <w:rPr>
                    <w:rFonts w:cs="Arial" w:hAnsi="Arial" w:eastAsia="Arial" w:ascii="Arial"/>
                    <w:b/>
                    <w:spacing w:val="-6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Arial" w:hAnsi="Arial" w:eastAsia="Arial" w:ascii="Arial"/>
                    <w:b/>
                    <w:spacing w:val="1"/>
                    <w:w w:val="100"/>
                    <w:sz w:val="28"/>
                    <w:szCs w:val="28"/>
                  </w:rPr>
                  <w:t>Koh</w:t>
                </w:r>
                <w:r>
                  <w:rPr>
                    <w:rFonts w:cs="Arial" w:hAnsi="Arial" w:eastAsia="Arial" w:ascii="Arial"/>
                    <w:b/>
                    <w:spacing w:val="0"/>
                    <w:w w:val="100"/>
                    <w:sz w:val="28"/>
                    <w:szCs w:val="28"/>
                  </w:rPr>
                  <w:t>l</w:t>
                </w:r>
                <w:r>
                  <w:rPr>
                    <w:rFonts w:cs="Arial" w:hAnsi="Arial" w:eastAsia="Arial" w:ascii="Arial"/>
                    <w:b/>
                    <w:spacing w:val="1"/>
                    <w:w w:val="100"/>
                    <w:sz w:val="28"/>
                    <w:szCs w:val="28"/>
                  </w:rPr>
                  <w:t>e</w:t>
                </w:r>
                <w:r>
                  <w:rPr>
                    <w:rFonts w:cs="Arial" w:hAnsi="Arial" w:eastAsia="Arial" w:ascii="Arial"/>
                    <w:b/>
                    <w:spacing w:val="0"/>
                    <w:w w:val="100"/>
                    <w:sz w:val="28"/>
                    <w:szCs w:val="28"/>
                  </w:rPr>
                  <w:t>r</w:t>
                </w:r>
                <w:r>
                  <w:rPr>
                    <w:rFonts w:cs="Arial" w:hAnsi="Arial" w:eastAsia="Arial" w:ascii="Arial"/>
                    <w:b/>
                    <w:spacing w:val="-9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Arial" w:hAnsi="Arial" w:eastAsia="Arial" w:ascii="Arial"/>
                    <w:b/>
                    <w:spacing w:val="1"/>
                    <w:w w:val="100"/>
                    <w:sz w:val="28"/>
                    <w:szCs w:val="28"/>
                  </w:rPr>
                  <w:t>P</w:t>
                </w:r>
                <w:r>
                  <w:rPr>
                    <w:rFonts w:cs="Arial" w:hAnsi="Arial" w:eastAsia="Arial" w:ascii="Arial"/>
                    <w:b/>
                    <w:spacing w:val="1"/>
                    <w:w w:val="100"/>
                    <w:sz w:val="28"/>
                    <w:szCs w:val="28"/>
                  </w:rPr>
                  <w:t>M</w:t>
                </w:r>
                <w:r>
                  <w:rPr>
                    <w:rFonts w:cs="Arial" w:hAnsi="Arial" w:eastAsia="Arial" w:ascii="Arial"/>
                    <w:b/>
                    <w:spacing w:val="1"/>
                    <w:w w:val="100"/>
                    <w:sz w:val="28"/>
                    <w:szCs w:val="28"/>
                  </w:rPr>
                  <w:t>P</w:t>
                </w:r>
                <w:r>
                  <w:rPr>
                    <w:rFonts w:cs="Arial" w:hAnsi="Arial" w:eastAsia="Arial" w:ascii="Arial"/>
                    <w:b/>
                    <w:spacing w:val="0"/>
                    <w:w w:val="100"/>
                    <w:sz w:val="28"/>
                    <w:szCs w:val="28"/>
                  </w:rPr>
                  <w:t>,</w:t>
                </w:r>
                <w:r>
                  <w:rPr>
                    <w:rFonts w:cs="Arial" w:hAnsi="Arial" w:eastAsia="Arial" w:ascii="Arial"/>
                    <w:b/>
                    <w:spacing w:val="-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Arial" w:hAnsi="Arial" w:eastAsia="Arial" w:ascii="Arial"/>
                    <w:b/>
                    <w:spacing w:val="1"/>
                    <w:w w:val="100"/>
                    <w:sz w:val="28"/>
                    <w:szCs w:val="28"/>
                  </w:rPr>
                  <w:t>Proj</w:t>
                </w:r>
                <w:r>
                  <w:rPr>
                    <w:rFonts w:cs="Arial" w:hAnsi="Arial" w:eastAsia="Arial" w:ascii="Arial"/>
                    <w:b/>
                    <w:spacing w:val="1"/>
                    <w:w w:val="100"/>
                    <w:sz w:val="28"/>
                    <w:szCs w:val="28"/>
                  </w:rPr>
                  <w:t>e</w:t>
                </w:r>
                <w:r>
                  <w:rPr>
                    <w:rFonts w:cs="Arial" w:hAnsi="Arial" w:eastAsia="Arial" w:ascii="Arial"/>
                    <w:b/>
                    <w:spacing w:val="1"/>
                    <w:w w:val="100"/>
                    <w:sz w:val="28"/>
                    <w:szCs w:val="28"/>
                  </w:rPr>
                  <w:t>c</w:t>
                </w:r>
                <w:r>
                  <w:rPr>
                    <w:rFonts w:cs="Arial" w:hAnsi="Arial" w:eastAsia="Arial" w:ascii="Arial"/>
                    <w:b/>
                    <w:spacing w:val="0"/>
                    <w:w w:val="100"/>
                    <w:sz w:val="28"/>
                    <w:szCs w:val="28"/>
                  </w:rPr>
                  <w:t>t</w:t>
                </w:r>
                <w:r>
                  <w:rPr>
                    <w:rFonts w:cs="Arial" w:hAnsi="Arial" w:eastAsia="Arial" w:ascii="Arial"/>
                    <w:b/>
                    <w:spacing w:val="-8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Arial" w:hAnsi="Arial" w:eastAsia="Arial" w:ascii="Arial"/>
                    <w:b/>
                    <w:spacing w:val="2"/>
                    <w:w w:val="100"/>
                    <w:sz w:val="28"/>
                    <w:szCs w:val="28"/>
                  </w:rPr>
                  <w:t>M</w:t>
                </w:r>
                <w:r>
                  <w:rPr>
                    <w:rFonts w:cs="Arial" w:hAnsi="Arial" w:eastAsia="Arial" w:ascii="Arial"/>
                    <w:b/>
                    <w:spacing w:val="1"/>
                    <w:w w:val="100"/>
                    <w:sz w:val="28"/>
                    <w:szCs w:val="28"/>
                  </w:rPr>
                  <w:t>anage</w:t>
                </w:r>
                <w:r>
                  <w:rPr>
                    <w:rFonts w:cs="Arial" w:hAnsi="Arial" w:eastAsia="Arial" w:ascii="Arial"/>
                    <w:b/>
                    <w:spacing w:val="1"/>
                    <w:w w:val="100"/>
                    <w:sz w:val="28"/>
                    <w:szCs w:val="28"/>
                  </w:rPr>
                  <w:t>r</w:t>
                </w:r>
                <w:r>
                  <w:rPr>
                    <w:rFonts w:cs="Arial" w:hAnsi="Arial" w:eastAsia="Arial" w:ascii="Arial"/>
                    <w:b/>
                    <w:spacing w:val="0"/>
                    <w:w w:val="100"/>
                    <w:sz w:val="28"/>
                    <w:szCs w:val="28"/>
                  </w:rPr>
                  <w:t>,</w:t>
                </w:r>
                <w:r>
                  <w:rPr>
                    <w:rFonts w:cs="Arial" w:hAnsi="Arial" w:eastAsia="Arial" w:ascii="Arial"/>
                    <w:b/>
                    <w:spacing w:val="-11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Arial" w:hAnsi="Arial" w:eastAsia="Arial" w:ascii="Arial"/>
                    <w:b/>
                    <w:spacing w:val="1"/>
                    <w:w w:val="100"/>
                    <w:sz w:val="28"/>
                    <w:szCs w:val="28"/>
                  </w:rPr>
                  <w:t>Proj</w:t>
                </w:r>
                <w:r>
                  <w:rPr>
                    <w:rFonts w:cs="Arial" w:hAnsi="Arial" w:eastAsia="Arial" w:ascii="Arial"/>
                    <w:b/>
                    <w:spacing w:val="1"/>
                    <w:w w:val="100"/>
                    <w:sz w:val="28"/>
                    <w:szCs w:val="28"/>
                  </w:rPr>
                  <w:t>e</w:t>
                </w:r>
                <w:r>
                  <w:rPr>
                    <w:rFonts w:cs="Arial" w:hAnsi="Arial" w:eastAsia="Arial" w:ascii="Arial"/>
                    <w:b/>
                    <w:spacing w:val="1"/>
                    <w:w w:val="100"/>
                    <w:sz w:val="28"/>
                    <w:szCs w:val="28"/>
                  </w:rPr>
                  <w:t>c</w:t>
                </w:r>
                <w:r>
                  <w:rPr>
                    <w:rFonts w:cs="Arial" w:hAnsi="Arial" w:eastAsia="Arial" w:ascii="Arial"/>
                    <w:b/>
                    <w:spacing w:val="0"/>
                    <w:w w:val="100"/>
                    <w:sz w:val="28"/>
                    <w:szCs w:val="28"/>
                  </w:rPr>
                  <w:t>t</w:t>
                </w:r>
                <w:r>
                  <w:rPr>
                    <w:rFonts w:cs="Arial" w:hAnsi="Arial" w:eastAsia="Arial" w:ascii="Arial"/>
                    <w:b/>
                    <w:spacing w:val="-8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Arial" w:hAnsi="Arial" w:eastAsia="Arial" w:ascii="Arial"/>
                    <w:b/>
                    <w:spacing w:val="1"/>
                    <w:w w:val="100"/>
                    <w:sz w:val="28"/>
                    <w:szCs w:val="28"/>
                  </w:rPr>
                  <w:t>Engine</w:t>
                </w:r>
                <w:r>
                  <w:rPr>
                    <w:rFonts w:cs="Arial" w:hAnsi="Arial" w:eastAsia="Arial" w:ascii="Arial"/>
                    <w:b/>
                    <w:spacing w:val="1"/>
                    <w:w w:val="100"/>
                    <w:sz w:val="28"/>
                    <w:szCs w:val="28"/>
                  </w:rPr>
                  <w:t>e</w:t>
                </w:r>
                <w:r>
                  <w:rPr>
                    <w:rFonts w:cs="Arial" w:hAnsi="Arial" w:eastAsia="Arial" w:ascii="Arial"/>
                    <w:b/>
                    <w:spacing w:val="0"/>
                    <w:w w:val="100"/>
                    <w:sz w:val="28"/>
                    <w:szCs w:val="28"/>
                  </w:rPr>
                  <w:t>r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8"/>
                    <w:szCs w:val="2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hyperlink" Target="mailto:jkohler173@aol.com" TargetMode="External"/><Relationship Id="rId7" Type="http://schemas.openxmlformats.org/officeDocument/2006/relationships/hyperlink" Target="mailto:jkohler173@aol.com" TargetMode="External"/><Relationship Id="rId8" Type="http://schemas.openxmlformats.org/officeDocument/2006/relationships/hyperlink" Target="mailto:jkohler173@aol.com" TargetMode="External"/><Relationship Id="rId9" Type="http://schemas.openxmlformats.org/officeDocument/2006/relationships/hyperlink" Target="mailto:jkohler173@aol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